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Grilledutableau"/>
        <w:tblW w:w="963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639"/>
      </w:tblGrid>
      <w:tr w:rsidR="007E7984" w:rsidRPr="00263940" w14:paraId="3064BCA4" w14:textId="77777777" w:rsidTr="00412FA8">
        <w:trPr>
          <w:jc w:val="center"/>
        </w:trPr>
        <w:tc>
          <w:tcPr>
            <w:tcW w:w="9639" w:type="dxa"/>
            <w:vAlign w:val="center"/>
          </w:tcPr>
          <w:p w14:paraId="4AC2374D" w14:textId="77777777" w:rsidR="007E7984" w:rsidRDefault="007E7984" w:rsidP="00412FA8">
            <w:pPr>
              <w:pBdr>
                <w:left w:val="single" w:sz="4" w:space="4" w:color="auto"/>
              </w:pBdr>
              <w:spacing w:after="0"/>
              <w:ind w:left="0"/>
              <w:jc w:val="left"/>
              <w:rPr>
                <w:sz w:val="18"/>
                <w:szCs w:val="18"/>
              </w:rPr>
            </w:pPr>
            <w:r w:rsidRPr="00263940">
              <w:rPr>
                <w:i/>
                <w:sz w:val="18"/>
                <w:szCs w:val="18"/>
              </w:rPr>
              <w:t>Maître d’Ouvrage</w:t>
            </w:r>
            <w:r w:rsidRPr="00263940">
              <w:rPr>
                <w:sz w:val="18"/>
                <w:szCs w:val="18"/>
              </w:rPr>
              <w:t> :</w:t>
            </w:r>
          </w:p>
          <w:p w14:paraId="17D062A3" w14:textId="77777777" w:rsidR="007E7984" w:rsidRPr="00B72FE9" w:rsidRDefault="007E7984" w:rsidP="00412FA8">
            <w:pPr>
              <w:pBdr>
                <w:left w:val="single" w:sz="4" w:space="4" w:color="auto"/>
              </w:pBdr>
              <w:spacing w:after="0"/>
              <w:ind w:left="0"/>
              <w:jc w:val="left"/>
              <w:rPr>
                <w:sz w:val="18"/>
                <w:szCs w:val="18"/>
              </w:rPr>
            </w:pPr>
          </w:p>
        </w:tc>
      </w:tr>
      <w:tr w:rsidR="007E7984" w:rsidRPr="00263940" w14:paraId="272E16D2" w14:textId="77777777" w:rsidTr="00412FA8">
        <w:trPr>
          <w:jc w:val="center"/>
        </w:trPr>
        <w:tc>
          <w:tcPr>
            <w:tcW w:w="9639" w:type="dxa"/>
            <w:vAlign w:val="center"/>
          </w:tcPr>
          <w:p w14:paraId="23A5A69D" w14:textId="77777777" w:rsidR="007E7984" w:rsidRDefault="007E7984" w:rsidP="00412FA8">
            <w:pPr>
              <w:spacing w:after="0"/>
              <w:ind w:left="2447"/>
              <w:jc w:val="center"/>
              <w:rPr>
                <w:b/>
                <w:bCs/>
                <w:szCs w:val="20"/>
              </w:rPr>
            </w:pPr>
            <w:r w:rsidRPr="00A1537A"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2E2E2CB0" wp14:editId="3C7530D5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53975</wp:posOffset>
                  </wp:positionV>
                  <wp:extent cx="1076325" cy="923290"/>
                  <wp:effectExtent l="0" t="0" r="9525" b="0"/>
                  <wp:wrapSquare wrapText="bothSides"/>
                  <wp:docPr id="67832664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348922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86" t="16148" r="6705" b="7895"/>
                          <a:stretch/>
                        </pic:blipFill>
                        <pic:spPr bwMode="auto">
                          <a:xfrm>
                            <a:off x="0" y="0"/>
                            <a:ext cx="1076325" cy="923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4F59001" w14:textId="77777777" w:rsidR="007E7984" w:rsidRDefault="007E7984" w:rsidP="00412FA8">
            <w:pPr>
              <w:spacing w:after="0"/>
              <w:ind w:left="2447"/>
              <w:jc w:val="center"/>
              <w:rPr>
                <w:b/>
                <w:bCs/>
                <w:szCs w:val="20"/>
              </w:rPr>
            </w:pPr>
          </w:p>
          <w:p w14:paraId="7BA24E53" w14:textId="77777777" w:rsidR="007E7984" w:rsidRPr="00DF09E8" w:rsidRDefault="007E7984" w:rsidP="00412FA8">
            <w:pPr>
              <w:spacing w:after="0"/>
              <w:ind w:left="2447"/>
              <w:jc w:val="center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Centre Hospitalier Universitaire</w:t>
            </w:r>
          </w:p>
          <w:p w14:paraId="1CA3CFCC" w14:textId="77777777" w:rsidR="007E7984" w:rsidRPr="00DF09E8" w:rsidRDefault="007E7984" w:rsidP="00412FA8">
            <w:pPr>
              <w:spacing w:after="0"/>
              <w:ind w:left="2305"/>
              <w:jc w:val="center"/>
              <w:rPr>
                <w:szCs w:val="20"/>
              </w:rPr>
            </w:pPr>
            <w:r>
              <w:rPr>
                <w:szCs w:val="20"/>
              </w:rPr>
              <w:t>58 rue Montalembert</w:t>
            </w:r>
          </w:p>
          <w:p w14:paraId="53679282" w14:textId="77777777" w:rsidR="007E7984" w:rsidRPr="00263940" w:rsidRDefault="007E7984" w:rsidP="00412FA8">
            <w:pPr>
              <w:pBdr>
                <w:left w:val="single" w:sz="4" w:space="4" w:color="auto"/>
              </w:pBdr>
              <w:spacing w:after="0"/>
              <w:ind w:left="2305"/>
              <w:jc w:val="center"/>
              <w:rPr>
                <w:b/>
                <w:color w:val="404040" w:themeColor="text1" w:themeTint="BF"/>
                <w:szCs w:val="2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DF09E8">
              <w:rPr>
                <w:szCs w:val="20"/>
              </w:rPr>
              <w:t>63</w:t>
            </w:r>
            <w:r>
              <w:rPr>
                <w:szCs w:val="20"/>
              </w:rPr>
              <w:t>003 CLERMONT FERRAND</w:t>
            </w:r>
          </w:p>
          <w:p w14:paraId="476C776B" w14:textId="77777777" w:rsidR="007E7984" w:rsidRPr="00263940" w:rsidRDefault="007E7984" w:rsidP="00412FA8">
            <w:pPr>
              <w:pBdr>
                <w:left w:val="single" w:sz="4" w:space="4" w:color="auto"/>
              </w:pBdr>
              <w:spacing w:after="0"/>
              <w:ind w:left="0"/>
              <w:jc w:val="left"/>
              <w:rPr>
                <w:i/>
                <w:sz w:val="18"/>
                <w:szCs w:val="18"/>
              </w:rPr>
            </w:pPr>
          </w:p>
        </w:tc>
      </w:tr>
    </w:tbl>
    <w:p w14:paraId="0C7D6C4D" w14:textId="77777777" w:rsidR="007E7984" w:rsidRPr="007E7984" w:rsidRDefault="007E7984" w:rsidP="007E7984">
      <w:pPr>
        <w:spacing w:after="240"/>
        <w:ind w:left="-284" w:right="-284"/>
        <w:jc w:val="center"/>
        <w:rPr>
          <w:b/>
          <w:color w:val="C00000"/>
          <w:sz w:val="24"/>
          <w:szCs w:val="24"/>
        </w:rPr>
      </w:pPr>
    </w:p>
    <w:p w14:paraId="1F2A38E5" w14:textId="751A495D" w:rsidR="007E7984" w:rsidRPr="00B72FE9" w:rsidRDefault="007E7984" w:rsidP="007E7984">
      <w:pPr>
        <w:spacing w:after="240"/>
        <w:ind w:left="-284" w:right="-284"/>
        <w:jc w:val="center"/>
        <w:rPr>
          <w:b/>
          <w:color w:val="C00000"/>
          <w:sz w:val="48"/>
          <w:szCs w:val="48"/>
        </w:rPr>
      </w:pPr>
      <w:r w:rsidRPr="00DF09E8">
        <w:rPr>
          <w:b/>
          <w:color w:val="C00000"/>
          <w:sz w:val="48"/>
          <w:szCs w:val="48"/>
        </w:rPr>
        <w:t>Affaire n°314</w:t>
      </w:r>
      <w:r>
        <w:rPr>
          <w:b/>
          <w:color w:val="C00000"/>
          <w:sz w:val="48"/>
          <w:szCs w:val="48"/>
        </w:rPr>
        <w:t>4</w:t>
      </w:r>
    </w:p>
    <w:p w14:paraId="31D5759F" w14:textId="77777777" w:rsidR="007E7984" w:rsidRPr="00B72FE9" w:rsidRDefault="007E7984" w:rsidP="007E7984">
      <w:pPr>
        <w:spacing w:after="240"/>
        <w:ind w:left="-284" w:right="-284"/>
        <w:jc w:val="center"/>
        <w:rPr>
          <w:b/>
          <w:color w:val="C00000"/>
          <w:sz w:val="32"/>
          <w:szCs w:val="32"/>
        </w:rPr>
      </w:pPr>
      <w:r w:rsidRPr="00B72FE9">
        <w:rPr>
          <w:b/>
          <w:noProof/>
          <w:color w:val="C00000"/>
          <w:sz w:val="48"/>
          <w:szCs w:val="48"/>
        </w:rPr>
        <w:drawing>
          <wp:inline distT="0" distB="0" distL="0" distR="0" wp14:anchorId="67F14BB9" wp14:editId="2EF2F676">
            <wp:extent cx="5267325" cy="3141597"/>
            <wp:effectExtent l="0" t="0" r="0" b="1905"/>
            <wp:docPr id="5029375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93752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0727" cy="3149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72FE9">
        <w:rPr>
          <w:b/>
          <w:color w:val="C00000"/>
          <w:sz w:val="48"/>
          <w:szCs w:val="48"/>
        </w:rPr>
        <w:t xml:space="preserve"> </w:t>
      </w:r>
    </w:p>
    <w:p w14:paraId="095884A9" w14:textId="27496C88" w:rsidR="00CE6767" w:rsidRDefault="007E7984" w:rsidP="007E7984">
      <w:pPr>
        <w:ind w:left="-284" w:right="-284"/>
        <w:jc w:val="center"/>
        <w:rPr>
          <w:b/>
          <w:color w:val="C00000"/>
          <w:sz w:val="48"/>
          <w:szCs w:val="48"/>
        </w:rPr>
      </w:pPr>
      <w:r>
        <w:rPr>
          <w:b/>
          <w:color w:val="C00000"/>
          <w:sz w:val="48"/>
          <w:szCs w:val="48"/>
        </w:rPr>
        <w:t>M</w:t>
      </w:r>
      <w:r w:rsidRPr="00B72FE9">
        <w:rPr>
          <w:b/>
          <w:color w:val="C00000"/>
          <w:sz w:val="48"/>
          <w:szCs w:val="48"/>
        </w:rPr>
        <w:t>ise en conformité du SSI des Bâtiments PMT et HNH de l’hôpital Gabriel Montpied</w:t>
      </w:r>
    </w:p>
    <w:p w14:paraId="12CF3E3D" w14:textId="77777777" w:rsidR="007E7984" w:rsidRPr="007E7984" w:rsidRDefault="007E7984" w:rsidP="007E7984">
      <w:pPr>
        <w:ind w:left="-284" w:right="-284"/>
        <w:jc w:val="center"/>
        <w:rPr>
          <w:b/>
          <w:color w:val="C00000"/>
          <w:sz w:val="24"/>
          <w:szCs w:val="24"/>
        </w:rPr>
      </w:pPr>
    </w:p>
    <w:p w14:paraId="255D55A6" w14:textId="08AB9574" w:rsidR="007E7984" w:rsidRPr="007E7984" w:rsidRDefault="00CE6767" w:rsidP="007E7984">
      <w:pPr>
        <w:shd w:val="clear" w:color="auto" w:fill="595959" w:themeFill="text1" w:themeFillTint="A6"/>
        <w:spacing w:line="480" w:lineRule="exact"/>
        <w:ind w:left="0"/>
        <w:jc w:val="center"/>
        <w:rPr>
          <w:b/>
          <w:color w:val="FFFFFF" w:themeColor="background1"/>
          <w:spacing w:val="20"/>
          <w:sz w:val="40"/>
          <w:szCs w:val="40"/>
        </w:rPr>
      </w:pPr>
      <w:r>
        <w:rPr>
          <w:b/>
          <w:color w:val="FFFFFF" w:themeColor="background1"/>
          <w:spacing w:val="20"/>
          <w:sz w:val="40"/>
          <w:szCs w:val="40"/>
        </w:rPr>
        <w:t>CADRE DU MEMOIRE TECHNIQUE</w:t>
      </w:r>
    </w:p>
    <w:p w14:paraId="60E99E94" w14:textId="77777777" w:rsidR="00CE6767" w:rsidRDefault="00CE6767" w:rsidP="007E7984">
      <w:pPr>
        <w:spacing w:after="0"/>
        <w:ind w:left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1"/>
        <w:gridCol w:w="4677"/>
      </w:tblGrid>
      <w:tr w:rsidR="00CE6767" w14:paraId="121FCE46" w14:textId="77777777" w:rsidTr="00F8187A">
        <w:tc>
          <w:tcPr>
            <w:tcW w:w="4961" w:type="dxa"/>
          </w:tcPr>
          <w:p w14:paraId="7D75783E" w14:textId="77777777" w:rsidR="00CE6767" w:rsidRDefault="00CE6767" w:rsidP="007E7984">
            <w:pPr>
              <w:spacing w:after="0"/>
              <w:ind w:left="179"/>
              <w:jc w:val="left"/>
              <w:rPr>
                <w:i/>
                <w:sz w:val="18"/>
                <w:szCs w:val="18"/>
              </w:rPr>
            </w:pPr>
            <w:r w:rsidRPr="004F1793">
              <w:rPr>
                <w:i/>
                <w:sz w:val="18"/>
                <w:szCs w:val="18"/>
              </w:rPr>
              <w:t>Maîtrise d’œuvre :</w:t>
            </w:r>
          </w:p>
          <w:p w14:paraId="71FEA451" w14:textId="73785B96" w:rsidR="007E7984" w:rsidRDefault="007E7984" w:rsidP="007E7984">
            <w:pPr>
              <w:spacing w:after="0"/>
              <w:ind w:left="0"/>
              <w:jc w:val="left"/>
              <w:rPr>
                <w:szCs w:val="20"/>
              </w:rPr>
            </w:pPr>
          </w:p>
          <w:p w14:paraId="25369073" w14:textId="6B5E8353" w:rsidR="007E7984" w:rsidRPr="007E7984" w:rsidRDefault="007E7984" w:rsidP="007E7984">
            <w:pPr>
              <w:spacing w:after="0"/>
              <w:ind w:left="1596"/>
              <w:jc w:val="left"/>
              <w:rPr>
                <w:spacing w:val="34"/>
                <w:sz w:val="18"/>
                <w:szCs w:val="18"/>
              </w:rPr>
            </w:pPr>
            <w:r w:rsidRPr="007E7984">
              <w:rPr>
                <w:i/>
                <w:noProof/>
                <w:sz w:val="18"/>
                <w:szCs w:val="20"/>
              </w:rPr>
              <w:drawing>
                <wp:anchor distT="0" distB="0" distL="114300" distR="114300" simplePos="0" relativeHeight="251663360" behindDoc="1" locked="0" layoutInCell="1" allowOverlap="1" wp14:anchorId="61C8E369" wp14:editId="73511454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15240</wp:posOffset>
                  </wp:positionV>
                  <wp:extent cx="942975" cy="492125"/>
                  <wp:effectExtent l="0" t="0" r="9525" b="3175"/>
                  <wp:wrapTight wrapText="bothSides">
                    <wp:wrapPolygon edited="0">
                      <wp:start x="0" y="0"/>
                      <wp:lineTo x="0" y="20903"/>
                      <wp:lineTo x="21382" y="20903"/>
                      <wp:lineTo x="21382" y="0"/>
                      <wp:lineTo x="0" y="0"/>
                    </wp:wrapPolygon>
                  </wp:wrapTight>
                  <wp:docPr id="18" name="Image 18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492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E7984">
              <w:rPr>
                <w:sz w:val="18"/>
                <w:szCs w:val="18"/>
              </w:rPr>
              <w:t>62 avenue Edouard Michelin</w:t>
            </w:r>
            <w:r w:rsidRPr="007E7984">
              <w:rPr>
                <w:sz w:val="18"/>
                <w:szCs w:val="18"/>
              </w:rPr>
              <w:br/>
              <w:t>63100 CLERMONT-FERRAND</w:t>
            </w:r>
            <w:r w:rsidRPr="007E7984">
              <w:rPr>
                <w:sz w:val="18"/>
                <w:szCs w:val="18"/>
              </w:rPr>
              <w:br/>
            </w:r>
            <w:r w:rsidRPr="007E7984">
              <w:rPr>
                <w:spacing w:val="34"/>
                <w:sz w:val="18"/>
                <w:szCs w:val="18"/>
              </w:rPr>
              <w:t>Tél. : 04.73.91.50.50</w:t>
            </w:r>
          </w:p>
          <w:p w14:paraId="2C730C0C" w14:textId="29CA75FF" w:rsidR="007E7984" w:rsidRPr="007E7984" w:rsidRDefault="007E7984" w:rsidP="007E7984">
            <w:pPr>
              <w:spacing w:after="0"/>
              <w:ind w:left="1596"/>
              <w:rPr>
                <w:i/>
                <w:sz w:val="16"/>
                <w:szCs w:val="16"/>
              </w:rPr>
            </w:pPr>
            <w:r w:rsidRPr="007E7984">
              <w:rPr>
                <w:spacing w:val="34"/>
                <w:sz w:val="18"/>
                <w:szCs w:val="18"/>
              </w:rPr>
              <w:t xml:space="preserve">E-mail : </w:t>
            </w:r>
            <w:hyperlink r:id="rId11" w:history="1">
              <w:r w:rsidRPr="007E7984">
                <w:rPr>
                  <w:rStyle w:val="Lienhypertexte"/>
                  <w:spacing w:val="34"/>
                  <w:sz w:val="18"/>
                  <w:szCs w:val="18"/>
                </w:rPr>
                <w:t>contact@sintec.fr</w:t>
              </w:r>
            </w:hyperlink>
          </w:p>
          <w:p w14:paraId="01A6C70D" w14:textId="77777777" w:rsidR="00CE6767" w:rsidRDefault="00CE6767" w:rsidP="007E7984">
            <w:pPr>
              <w:spacing w:after="0"/>
              <w:ind w:left="0"/>
            </w:pPr>
          </w:p>
        </w:tc>
        <w:tc>
          <w:tcPr>
            <w:tcW w:w="4677" w:type="dxa"/>
          </w:tcPr>
          <w:p w14:paraId="762EF46B" w14:textId="77777777" w:rsidR="00CE6767" w:rsidRDefault="00CE6767" w:rsidP="00F8187A">
            <w:pPr>
              <w:spacing w:after="0"/>
            </w:pPr>
            <w:r>
              <w:t>Candidat :</w:t>
            </w:r>
          </w:p>
          <w:p w14:paraId="02639DA5" w14:textId="77777777" w:rsidR="00CE6767" w:rsidRDefault="00CE6767" w:rsidP="00F8187A">
            <w:pPr>
              <w:spacing w:after="0"/>
            </w:pPr>
          </w:p>
          <w:p w14:paraId="42A369D4" w14:textId="77777777" w:rsidR="00CE6767" w:rsidRDefault="00CE6767" w:rsidP="00F8187A">
            <w:pPr>
              <w:spacing w:after="0"/>
            </w:pPr>
            <w:r>
              <w:t>(A compléter par le candidat)</w:t>
            </w:r>
          </w:p>
        </w:tc>
      </w:tr>
    </w:tbl>
    <w:p w14:paraId="74C48D80" w14:textId="2744D185" w:rsidR="004C1478" w:rsidRPr="00264546" w:rsidRDefault="007E7984" w:rsidP="00CE6767">
      <w:pPr>
        <w:widowControl w:val="0"/>
        <w:spacing w:after="100" w:afterAutospacing="1"/>
        <w:ind w:left="5954" w:right="851"/>
        <w:rPr>
          <w:szCs w:val="20"/>
        </w:rPr>
      </w:pPr>
      <w:r>
        <w:rPr>
          <w:b/>
          <w:noProof/>
          <w:color w:val="C00000"/>
          <w:sz w:val="48"/>
          <w:szCs w:val="48"/>
        </w:rPr>
        <w:drawing>
          <wp:anchor distT="0" distB="0" distL="114300" distR="114300" simplePos="0" relativeHeight="251664384" behindDoc="0" locked="0" layoutInCell="1" allowOverlap="1" wp14:anchorId="3CF96F86" wp14:editId="1626A0C7">
            <wp:simplePos x="0" y="0"/>
            <wp:positionH relativeFrom="column">
              <wp:posOffset>6356985</wp:posOffset>
            </wp:positionH>
            <wp:positionV relativeFrom="paragraph">
              <wp:posOffset>301625</wp:posOffset>
            </wp:positionV>
            <wp:extent cx="384175" cy="1274445"/>
            <wp:effectExtent l="0" t="0" r="0" b="1905"/>
            <wp:wrapSquare wrapText="bothSides"/>
            <wp:docPr id="44715225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75" cy="1274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Style w:val="Grilledutableau"/>
        <w:tblW w:w="9637" w:type="dxa"/>
        <w:tblLook w:val="04A0" w:firstRow="1" w:lastRow="0" w:firstColumn="1" w:lastColumn="0" w:noHBand="0" w:noVBand="1"/>
      </w:tblPr>
      <w:tblGrid>
        <w:gridCol w:w="897"/>
        <w:gridCol w:w="1331"/>
        <w:gridCol w:w="4481"/>
        <w:gridCol w:w="1532"/>
        <w:gridCol w:w="1396"/>
      </w:tblGrid>
      <w:tr w:rsidR="004C1478" w14:paraId="72BA61A6" w14:textId="77777777" w:rsidTr="00942DC4">
        <w:trPr>
          <w:trHeight w:val="227"/>
        </w:trPr>
        <w:tc>
          <w:tcPr>
            <w:tcW w:w="897" w:type="dxa"/>
            <w:shd w:val="clear" w:color="auto" w:fill="BFBFBF" w:themeFill="background1" w:themeFillShade="BF"/>
            <w:vAlign w:val="center"/>
          </w:tcPr>
          <w:p w14:paraId="3375532C" w14:textId="77777777" w:rsidR="004C1478" w:rsidRPr="00EF3B43" w:rsidRDefault="004C1478" w:rsidP="004C1478">
            <w:pPr>
              <w:spacing w:after="0"/>
              <w:ind w:left="0"/>
              <w:jc w:val="center"/>
              <w:rPr>
                <w:i/>
                <w:color w:val="CC2339"/>
                <w:sz w:val="18"/>
              </w:rPr>
            </w:pPr>
            <w:r>
              <w:rPr>
                <w:i/>
                <w:color w:val="CC2339"/>
                <w:sz w:val="18"/>
              </w:rPr>
              <w:t>Rév.</w:t>
            </w:r>
          </w:p>
        </w:tc>
        <w:tc>
          <w:tcPr>
            <w:tcW w:w="1331" w:type="dxa"/>
            <w:shd w:val="clear" w:color="auto" w:fill="BFBFBF" w:themeFill="background1" w:themeFillShade="BF"/>
            <w:vAlign w:val="center"/>
          </w:tcPr>
          <w:p w14:paraId="37049993" w14:textId="77777777" w:rsidR="004C1478" w:rsidRPr="00EF3B43" w:rsidRDefault="004C1478" w:rsidP="004C1478">
            <w:pPr>
              <w:spacing w:after="0"/>
              <w:ind w:left="0"/>
              <w:jc w:val="center"/>
              <w:rPr>
                <w:i/>
                <w:color w:val="CC2339"/>
                <w:sz w:val="18"/>
              </w:rPr>
            </w:pPr>
            <w:r>
              <w:rPr>
                <w:i/>
                <w:color w:val="CC2339"/>
                <w:sz w:val="18"/>
              </w:rPr>
              <w:t>Date</w:t>
            </w:r>
          </w:p>
        </w:tc>
        <w:tc>
          <w:tcPr>
            <w:tcW w:w="4481" w:type="dxa"/>
            <w:shd w:val="clear" w:color="auto" w:fill="BFBFBF" w:themeFill="background1" w:themeFillShade="BF"/>
            <w:vAlign w:val="center"/>
          </w:tcPr>
          <w:p w14:paraId="46846708" w14:textId="77777777" w:rsidR="004C1478" w:rsidRPr="00EF3B43" w:rsidRDefault="004C1478" w:rsidP="004C1478">
            <w:pPr>
              <w:spacing w:after="0"/>
              <w:ind w:left="0"/>
              <w:jc w:val="center"/>
              <w:rPr>
                <w:i/>
                <w:color w:val="CC2339"/>
                <w:sz w:val="18"/>
              </w:rPr>
            </w:pPr>
            <w:r>
              <w:rPr>
                <w:i/>
                <w:color w:val="CC2339"/>
                <w:sz w:val="18"/>
              </w:rPr>
              <w:t>Libellé</w:t>
            </w:r>
          </w:p>
        </w:tc>
        <w:tc>
          <w:tcPr>
            <w:tcW w:w="1532" w:type="dxa"/>
            <w:shd w:val="clear" w:color="auto" w:fill="BFBFBF" w:themeFill="background1" w:themeFillShade="BF"/>
            <w:vAlign w:val="center"/>
          </w:tcPr>
          <w:p w14:paraId="60717472" w14:textId="77777777" w:rsidR="004C1478" w:rsidRPr="00EF3B43" w:rsidRDefault="004C1478" w:rsidP="004C1478">
            <w:pPr>
              <w:spacing w:after="0"/>
              <w:ind w:left="0"/>
              <w:jc w:val="center"/>
              <w:rPr>
                <w:i/>
                <w:color w:val="CC2339"/>
                <w:sz w:val="18"/>
              </w:rPr>
            </w:pPr>
            <w:r>
              <w:rPr>
                <w:i/>
                <w:color w:val="CC2339"/>
                <w:sz w:val="18"/>
              </w:rPr>
              <w:t>Rédacteur</w:t>
            </w:r>
          </w:p>
        </w:tc>
        <w:tc>
          <w:tcPr>
            <w:tcW w:w="1396" w:type="dxa"/>
            <w:shd w:val="clear" w:color="auto" w:fill="BFBFBF" w:themeFill="background1" w:themeFillShade="BF"/>
            <w:vAlign w:val="center"/>
          </w:tcPr>
          <w:p w14:paraId="7B8D31BF" w14:textId="77777777" w:rsidR="004C1478" w:rsidRPr="00EF3B43" w:rsidRDefault="004C1478" w:rsidP="004C1478">
            <w:pPr>
              <w:spacing w:after="0"/>
              <w:ind w:left="0"/>
              <w:jc w:val="center"/>
              <w:rPr>
                <w:i/>
                <w:color w:val="CC2339"/>
                <w:sz w:val="18"/>
              </w:rPr>
            </w:pPr>
            <w:r>
              <w:rPr>
                <w:i/>
                <w:color w:val="CC2339"/>
                <w:sz w:val="18"/>
              </w:rPr>
              <w:t>Vérifié par</w:t>
            </w:r>
          </w:p>
        </w:tc>
      </w:tr>
      <w:tr w:rsidR="004C1478" w14:paraId="373326FF" w14:textId="77777777" w:rsidTr="00942DC4">
        <w:trPr>
          <w:trHeight w:val="227"/>
        </w:trPr>
        <w:tc>
          <w:tcPr>
            <w:tcW w:w="897" w:type="dxa"/>
            <w:vAlign w:val="center"/>
          </w:tcPr>
          <w:p w14:paraId="7341017B" w14:textId="77777777" w:rsidR="004C1478" w:rsidRPr="00C2155E" w:rsidRDefault="004C1478" w:rsidP="004C1478">
            <w:pPr>
              <w:spacing w:after="0"/>
              <w:ind w:left="0" w:right="142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331" w:type="dxa"/>
            <w:vAlign w:val="center"/>
          </w:tcPr>
          <w:p w14:paraId="1FE2C658" w14:textId="77777777" w:rsidR="004C1478" w:rsidRPr="00C2155E" w:rsidRDefault="004C1478" w:rsidP="004C1478">
            <w:pPr>
              <w:spacing w:after="0"/>
              <w:ind w:left="0" w:right="142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4481" w:type="dxa"/>
            <w:vAlign w:val="center"/>
          </w:tcPr>
          <w:p w14:paraId="59DFDEC8" w14:textId="77777777" w:rsidR="004C1478" w:rsidRPr="00C2155E" w:rsidRDefault="004C1478" w:rsidP="004C1478">
            <w:pPr>
              <w:spacing w:after="0"/>
              <w:ind w:left="0" w:right="142"/>
              <w:jc w:val="left"/>
              <w:rPr>
                <w:b/>
                <w:sz w:val="18"/>
                <w:szCs w:val="18"/>
              </w:rPr>
            </w:pPr>
          </w:p>
        </w:tc>
        <w:tc>
          <w:tcPr>
            <w:tcW w:w="1532" w:type="dxa"/>
            <w:vAlign w:val="center"/>
          </w:tcPr>
          <w:p w14:paraId="7C727D10" w14:textId="77777777" w:rsidR="004C1478" w:rsidRPr="00C2155E" w:rsidRDefault="004C1478" w:rsidP="004C1478">
            <w:pPr>
              <w:spacing w:after="0"/>
              <w:ind w:left="0" w:right="142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396" w:type="dxa"/>
            <w:vAlign w:val="center"/>
          </w:tcPr>
          <w:p w14:paraId="4F34C9EB" w14:textId="77777777" w:rsidR="004C1478" w:rsidRPr="00C2155E" w:rsidRDefault="004C1478" w:rsidP="004C1478">
            <w:pPr>
              <w:spacing w:after="0"/>
              <w:ind w:left="0" w:right="142"/>
              <w:jc w:val="center"/>
              <w:rPr>
                <w:b/>
                <w:sz w:val="18"/>
                <w:szCs w:val="18"/>
              </w:rPr>
            </w:pPr>
          </w:p>
        </w:tc>
      </w:tr>
      <w:tr w:rsidR="00942DC4" w14:paraId="5984527A" w14:textId="77777777" w:rsidTr="00942DC4">
        <w:trPr>
          <w:trHeight w:val="227"/>
        </w:trPr>
        <w:tc>
          <w:tcPr>
            <w:tcW w:w="897" w:type="dxa"/>
            <w:vAlign w:val="center"/>
          </w:tcPr>
          <w:p w14:paraId="406BCA52" w14:textId="2A9C9815" w:rsidR="00942DC4" w:rsidRPr="00C2155E" w:rsidRDefault="00942DC4" w:rsidP="00942DC4">
            <w:pPr>
              <w:spacing w:after="0"/>
              <w:ind w:left="0" w:right="142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331" w:type="dxa"/>
            <w:vAlign w:val="center"/>
          </w:tcPr>
          <w:p w14:paraId="023D82C9" w14:textId="1A903DB9" w:rsidR="00942DC4" w:rsidRPr="00C2155E" w:rsidRDefault="00942DC4" w:rsidP="00942DC4">
            <w:pPr>
              <w:spacing w:after="0"/>
              <w:ind w:left="0" w:right="142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4481" w:type="dxa"/>
            <w:vAlign w:val="center"/>
          </w:tcPr>
          <w:p w14:paraId="0CCF0814" w14:textId="0FD286F6" w:rsidR="00942DC4" w:rsidRPr="00C2155E" w:rsidRDefault="00942DC4" w:rsidP="00942DC4">
            <w:pPr>
              <w:spacing w:after="0"/>
              <w:ind w:left="0" w:right="142"/>
              <w:jc w:val="left"/>
              <w:rPr>
                <w:b/>
                <w:sz w:val="18"/>
                <w:szCs w:val="18"/>
              </w:rPr>
            </w:pPr>
          </w:p>
        </w:tc>
        <w:tc>
          <w:tcPr>
            <w:tcW w:w="1532" w:type="dxa"/>
            <w:vAlign w:val="center"/>
          </w:tcPr>
          <w:p w14:paraId="7D759D70" w14:textId="32660B76" w:rsidR="00942DC4" w:rsidRPr="00C2155E" w:rsidRDefault="00942DC4" w:rsidP="00942DC4">
            <w:pPr>
              <w:spacing w:after="0"/>
              <w:ind w:left="0" w:right="142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396" w:type="dxa"/>
            <w:vAlign w:val="center"/>
          </w:tcPr>
          <w:p w14:paraId="2425CF09" w14:textId="1B29EC97" w:rsidR="00942DC4" w:rsidRPr="00C2155E" w:rsidRDefault="00942DC4" w:rsidP="00942DC4">
            <w:pPr>
              <w:spacing w:after="0"/>
              <w:ind w:left="0" w:right="142"/>
              <w:jc w:val="center"/>
              <w:rPr>
                <w:b/>
                <w:sz w:val="18"/>
                <w:szCs w:val="18"/>
              </w:rPr>
            </w:pPr>
          </w:p>
        </w:tc>
      </w:tr>
      <w:tr w:rsidR="004C1478" w14:paraId="62071883" w14:textId="77777777" w:rsidTr="00942DC4">
        <w:trPr>
          <w:trHeight w:val="227"/>
        </w:trPr>
        <w:tc>
          <w:tcPr>
            <w:tcW w:w="897" w:type="dxa"/>
            <w:tcBorders>
              <w:bottom w:val="single" w:sz="4" w:space="0" w:color="auto"/>
            </w:tcBorders>
            <w:vAlign w:val="center"/>
          </w:tcPr>
          <w:p w14:paraId="445CF3BA" w14:textId="77777777" w:rsidR="004C1478" w:rsidRPr="00C2155E" w:rsidRDefault="004C1478" w:rsidP="004C1478">
            <w:pPr>
              <w:spacing w:after="0"/>
              <w:ind w:left="0" w:right="142"/>
              <w:jc w:val="center"/>
              <w:rPr>
                <w:b/>
                <w:sz w:val="18"/>
                <w:szCs w:val="18"/>
              </w:rPr>
            </w:pPr>
            <w:r w:rsidRPr="00C2155E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331" w:type="dxa"/>
            <w:tcBorders>
              <w:bottom w:val="single" w:sz="4" w:space="0" w:color="auto"/>
            </w:tcBorders>
            <w:vAlign w:val="center"/>
          </w:tcPr>
          <w:p w14:paraId="3CFF0581" w14:textId="1F7366EA" w:rsidR="004C1478" w:rsidRPr="00C2155E" w:rsidRDefault="00BB1C51" w:rsidP="004C1478">
            <w:pPr>
              <w:spacing w:after="0"/>
              <w:ind w:left="0" w:right="142"/>
              <w:jc w:val="center"/>
              <w:rPr>
                <w:b/>
                <w:sz w:val="18"/>
                <w:szCs w:val="18"/>
              </w:rPr>
            </w:pPr>
            <w:r w:rsidRPr="00BB1C51">
              <w:rPr>
                <w:b/>
                <w:sz w:val="18"/>
                <w:szCs w:val="18"/>
              </w:rPr>
              <w:t>11</w:t>
            </w:r>
            <w:r w:rsidR="00E74CEF" w:rsidRPr="00BB1C51">
              <w:rPr>
                <w:b/>
                <w:sz w:val="18"/>
                <w:szCs w:val="18"/>
              </w:rPr>
              <w:t>/09/20</w:t>
            </w:r>
            <w:r w:rsidRPr="00BB1C51">
              <w:rPr>
                <w:b/>
                <w:sz w:val="18"/>
                <w:szCs w:val="18"/>
              </w:rPr>
              <w:t>25</w:t>
            </w:r>
          </w:p>
        </w:tc>
        <w:tc>
          <w:tcPr>
            <w:tcW w:w="4481" w:type="dxa"/>
            <w:tcBorders>
              <w:bottom w:val="single" w:sz="4" w:space="0" w:color="auto"/>
            </w:tcBorders>
            <w:vAlign w:val="center"/>
          </w:tcPr>
          <w:p w14:paraId="1E830506" w14:textId="77777777" w:rsidR="004C1478" w:rsidRPr="00C2155E" w:rsidRDefault="004C1478" w:rsidP="004C1478">
            <w:pPr>
              <w:spacing w:after="0"/>
              <w:ind w:left="0" w:right="142"/>
              <w:jc w:val="lef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Première diffusion</w:t>
            </w:r>
          </w:p>
        </w:tc>
        <w:tc>
          <w:tcPr>
            <w:tcW w:w="1532" w:type="dxa"/>
            <w:tcBorders>
              <w:bottom w:val="single" w:sz="4" w:space="0" w:color="auto"/>
            </w:tcBorders>
            <w:vAlign w:val="center"/>
          </w:tcPr>
          <w:p w14:paraId="236484E2" w14:textId="13FECF06" w:rsidR="004C1478" w:rsidRPr="00C2155E" w:rsidRDefault="007E7984" w:rsidP="007E7984">
            <w:pPr>
              <w:spacing w:after="0"/>
              <w:ind w:left="0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FD</w:t>
            </w:r>
          </w:p>
        </w:tc>
        <w:tc>
          <w:tcPr>
            <w:tcW w:w="1396" w:type="dxa"/>
            <w:tcBorders>
              <w:bottom w:val="single" w:sz="4" w:space="0" w:color="auto"/>
            </w:tcBorders>
            <w:vAlign w:val="center"/>
          </w:tcPr>
          <w:p w14:paraId="624A9370" w14:textId="4A8AF446" w:rsidR="004C1478" w:rsidRPr="00C2155E" w:rsidRDefault="007E7984" w:rsidP="007E7984">
            <w:pPr>
              <w:spacing w:after="0"/>
              <w:ind w:left="0" w:right="43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SIN</w:t>
            </w:r>
          </w:p>
        </w:tc>
      </w:tr>
      <w:tr w:rsidR="004C1478" w14:paraId="01A58BCB" w14:textId="77777777" w:rsidTr="00A55A8E">
        <w:trPr>
          <w:trHeight w:val="227"/>
        </w:trPr>
        <w:tc>
          <w:tcPr>
            <w:tcW w:w="9637" w:type="dxa"/>
            <w:gridSpan w:val="5"/>
            <w:tcBorders>
              <w:left w:val="nil"/>
              <w:bottom w:val="nil"/>
              <w:right w:val="nil"/>
            </w:tcBorders>
          </w:tcPr>
          <w:p w14:paraId="454437DA" w14:textId="77777777" w:rsidR="004C1478" w:rsidRDefault="004C1478" w:rsidP="004C1478">
            <w:pPr>
              <w:spacing w:after="0"/>
              <w:ind w:left="0"/>
              <w:jc w:val="center"/>
              <w:rPr>
                <w:b/>
                <w:sz w:val="12"/>
              </w:rPr>
            </w:pPr>
            <w:r w:rsidRPr="00EF3B43">
              <w:rPr>
                <w:b/>
                <w:sz w:val="12"/>
              </w:rPr>
              <w:t>Copie et/ou reproduction interdites. Lois du 11 mars 1947 et 3 juillet 1985. Unauthorized reproduction and circulation are prohibited</w:t>
            </w:r>
          </w:p>
          <w:p w14:paraId="651F6D00" w14:textId="77777777" w:rsidR="00A55A8E" w:rsidRPr="00EF3B43" w:rsidRDefault="00A55A8E" w:rsidP="004C1478">
            <w:pPr>
              <w:spacing w:after="0"/>
              <w:ind w:left="0"/>
              <w:jc w:val="center"/>
              <w:rPr>
                <w:b/>
                <w:sz w:val="12"/>
              </w:rPr>
            </w:pPr>
          </w:p>
        </w:tc>
      </w:tr>
    </w:tbl>
    <w:p w14:paraId="46F0A8B6" w14:textId="77777777" w:rsidR="00A063A7" w:rsidRDefault="00A063A7" w:rsidP="004C1478">
      <w:pPr>
        <w:spacing w:after="0" w:line="276" w:lineRule="auto"/>
        <w:ind w:left="0"/>
        <w:jc w:val="left"/>
        <w:sectPr w:rsidR="00A063A7" w:rsidSect="007E7984">
          <w:headerReference w:type="default" r:id="rId13"/>
          <w:footerReference w:type="default" r:id="rId14"/>
          <w:headerReference w:type="first" r:id="rId15"/>
          <w:pgSz w:w="11906" w:h="16838"/>
          <w:pgMar w:top="1135" w:right="1133" w:bottom="284" w:left="1134" w:header="624" w:footer="510" w:gutter="0"/>
          <w:cols w:space="708"/>
          <w:titlePg/>
          <w:docGrid w:linePitch="360"/>
        </w:sectPr>
      </w:pPr>
    </w:p>
    <w:p w14:paraId="43822BAB" w14:textId="77777777" w:rsidR="004C1478" w:rsidRPr="008675E0" w:rsidRDefault="004C1478" w:rsidP="004C1478">
      <w:pPr>
        <w:spacing w:after="0" w:line="276" w:lineRule="auto"/>
        <w:ind w:left="0"/>
        <w:jc w:val="left"/>
      </w:pPr>
    </w:p>
    <w:p w14:paraId="2599D0C9" w14:textId="77777777" w:rsidR="00E375FD" w:rsidRPr="00C93A5C" w:rsidRDefault="000772CF" w:rsidP="00906E64">
      <w:pPr>
        <w:shd w:val="clear" w:color="auto" w:fill="595959" w:themeFill="text1" w:themeFillTint="A6"/>
        <w:spacing w:after="0"/>
        <w:ind w:left="0"/>
        <w:jc w:val="center"/>
        <w:rPr>
          <w:rFonts w:eastAsiaTheme="majorEastAsia"/>
          <w:b/>
          <w:color w:val="FFFFFF" w:themeColor="background1"/>
          <w:sz w:val="44"/>
          <w:szCs w:val="44"/>
        </w:rPr>
      </w:pPr>
      <w:r w:rsidRPr="00C93A5C">
        <w:rPr>
          <w:rFonts w:eastAsiaTheme="majorEastAsia"/>
          <w:b/>
          <w:color w:val="FFFFFF" w:themeColor="background1"/>
          <w:sz w:val="44"/>
          <w:szCs w:val="44"/>
        </w:rPr>
        <w:lastRenderedPageBreak/>
        <w:t>SOMMAIRE</w:t>
      </w:r>
    </w:p>
    <w:p w14:paraId="67DDF3F1" w14:textId="77777777" w:rsidR="002F3FB3" w:rsidRDefault="002F3FB3" w:rsidP="002F3FB3"/>
    <w:p w14:paraId="76618587" w14:textId="4046C86E" w:rsidR="00324209" w:rsidRDefault="002F3FB3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 w:rsidRPr="00DA404A">
        <w:rPr>
          <w:b w:val="0"/>
          <w:noProof/>
          <w:szCs w:val="20"/>
        </w:rPr>
        <w:fldChar w:fldCharType="begin"/>
      </w:r>
      <w:r w:rsidRPr="00DA404A">
        <w:rPr>
          <w:szCs w:val="20"/>
        </w:rPr>
        <w:instrText xml:space="preserve"> TOC \o </w:instrText>
      </w:r>
      <w:r w:rsidRPr="00DA404A">
        <w:rPr>
          <w:b w:val="0"/>
          <w:noProof/>
          <w:szCs w:val="20"/>
        </w:rPr>
        <w:fldChar w:fldCharType="separate"/>
      </w:r>
      <w:r w:rsidR="00324209">
        <w:rPr>
          <w:noProof/>
        </w:rPr>
        <w:t>1</w:t>
      </w:r>
      <w:r w:rsidR="00324209"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 w:rsidR="00324209">
        <w:rPr>
          <w:noProof/>
        </w:rPr>
        <w:t>PREAMBULE</w:t>
      </w:r>
      <w:r w:rsidR="00324209">
        <w:rPr>
          <w:noProof/>
        </w:rPr>
        <w:tab/>
      </w:r>
      <w:r w:rsidR="00324209">
        <w:rPr>
          <w:noProof/>
        </w:rPr>
        <w:fldChar w:fldCharType="begin"/>
      </w:r>
      <w:r w:rsidR="00324209">
        <w:rPr>
          <w:noProof/>
        </w:rPr>
        <w:instrText xml:space="preserve"> PAGEREF _Toc208483739 \h </w:instrText>
      </w:r>
      <w:r w:rsidR="00324209">
        <w:rPr>
          <w:noProof/>
        </w:rPr>
      </w:r>
      <w:r w:rsidR="00324209">
        <w:rPr>
          <w:noProof/>
        </w:rPr>
        <w:fldChar w:fldCharType="separate"/>
      </w:r>
      <w:r w:rsidR="00533231">
        <w:rPr>
          <w:noProof/>
        </w:rPr>
        <w:t>3</w:t>
      </w:r>
      <w:r w:rsidR="00324209">
        <w:rPr>
          <w:noProof/>
        </w:rPr>
        <w:fldChar w:fldCharType="end"/>
      </w:r>
    </w:p>
    <w:p w14:paraId="164C867B" w14:textId="3EA42A8E" w:rsidR="00324209" w:rsidRDefault="00324209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>
        <w:rPr>
          <w:noProof/>
        </w:rPr>
        <w:t>2</w:t>
      </w:r>
      <w:r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 w:rsidRPr="00EB4DDA">
        <w:rPr>
          <w:caps w:val="0"/>
          <w:noProof/>
        </w:rPr>
        <w:t>ATTESTATION DE VISITE DU SITE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_Toc208483740 \h </w:instrText>
      </w:r>
      <w:r>
        <w:rPr>
          <w:noProof/>
        </w:rPr>
      </w:r>
      <w:r>
        <w:rPr>
          <w:noProof/>
        </w:rPr>
        <w:fldChar w:fldCharType="separate"/>
      </w:r>
      <w:r w:rsidR="00533231">
        <w:rPr>
          <w:noProof/>
        </w:rPr>
        <w:t>4</w:t>
      </w:r>
      <w:r>
        <w:rPr>
          <w:noProof/>
        </w:rPr>
        <w:fldChar w:fldCharType="end"/>
      </w:r>
    </w:p>
    <w:p w14:paraId="10CFC8AB" w14:textId="3C0E83C6" w:rsidR="00324209" w:rsidRDefault="00324209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>
        <w:rPr>
          <w:noProof/>
        </w:rPr>
        <w:t>3</w:t>
      </w:r>
      <w:r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>
        <w:rPr>
          <w:noProof/>
        </w:rPr>
        <w:t>ORGANISATION CHANTIER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_Toc208483741 \h </w:instrText>
      </w:r>
      <w:r>
        <w:rPr>
          <w:noProof/>
        </w:rPr>
      </w:r>
      <w:r>
        <w:rPr>
          <w:noProof/>
        </w:rPr>
        <w:fldChar w:fldCharType="separate"/>
      </w:r>
      <w:r w:rsidR="00533231">
        <w:rPr>
          <w:noProof/>
        </w:rPr>
        <w:t>5</w:t>
      </w:r>
      <w:r>
        <w:rPr>
          <w:noProof/>
        </w:rPr>
        <w:fldChar w:fldCharType="end"/>
      </w:r>
    </w:p>
    <w:p w14:paraId="0E521381" w14:textId="654579ED" w:rsidR="00324209" w:rsidRDefault="00324209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>
        <w:rPr>
          <w:noProof/>
        </w:rPr>
        <w:t>4</w:t>
      </w:r>
      <w:r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>
        <w:rPr>
          <w:noProof/>
        </w:rPr>
        <w:t>HYGIENE ET SECURITE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_Toc208483742 \h </w:instrText>
      </w:r>
      <w:r>
        <w:rPr>
          <w:noProof/>
        </w:rPr>
      </w:r>
      <w:r>
        <w:rPr>
          <w:noProof/>
        </w:rPr>
        <w:fldChar w:fldCharType="separate"/>
      </w:r>
      <w:r w:rsidR="00533231">
        <w:rPr>
          <w:noProof/>
        </w:rPr>
        <w:t>6</w:t>
      </w:r>
      <w:r>
        <w:rPr>
          <w:noProof/>
        </w:rPr>
        <w:fldChar w:fldCharType="end"/>
      </w:r>
    </w:p>
    <w:p w14:paraId="7DC2E4FF" w14:textId="3FE7420C" w:rsidR="00324209" w:rsidRDefault="00324209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>
        <w:rPr>
          <w:noProof/>
        </w:rPr>
        <w:t>5</w:t>
      </w:r>
      <w:r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>
        <w:rPr>
          <w:noProof/>
        </w:rPr>
        <w:t>PROPRETE DE CHANTIER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_Toc208483743 \h </w:instrText>
      </w:r>
      <w:r>
        <w:rPr>
          <w:noProof/>
        </w:rPr>
      </w:r>
      <w:r>
        <w:rPr>
          <w:noProof/>
        </w:rPr>
        <w:fldChar w:fldCharType="separate"/>
      </w:r>
      <w:r w:rsidR="00533231">
        <w:rPr>
          <w:noProof/>
        </w:rPr>
        <w:t>7</w:t>
      </w:r>
      <w:r>
        <w:rPr>
          <w:noProof/>
        </w:rPr>
        <w:fldChar w:fldCharType="end"/>
      </w:r>
    </w:p>
    <w:p w14:paraId="38D80020" w14:textId="427A14A6" w:rsidR="00324209" w:rsidRDefault="00324209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>
        <w:rPr>
          <w:noProof/>
        </w:rPr>
        <w:t>6</w:t>
      </w:r>
      <w:r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>
        <w:rPr>
          <w:noProof/>
        </w:rPr>
        <w:t>MOYEN HUMAIN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_Toc208483744 \h </w:instrText>
      </w:r>
      <w:r>
        <w:rPr>
          <w:noProof/>
        </w:rPr>
      </w:r>
      <w:r>
        <w:rPr>
          <w:noProof/>
        </w:rPr>
        <w:fldChar w:fldCharType="separate"/>
      </w:r>
      <w:r w:rsidR="00533231">
        <w:rPr>
          <w:noProof/>
        </w:rPr>
        <w:t>8</w:t>
      </w:r>
      <w:r>
        <w:rPr>
          <w:noProof/>
        </w:rPr>
        <w:fldChar w:fldCharType="end"/>
      </w:r>
    </w:p>
    <w:p w14:paraId="51899E45" w14:textId="4E45F707" w:rsidR="00324209" w:rsidRDefault="00324209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>
        <w:rPr>
          <w:noProof/>
        </w:rPr>
        <w:t>7</w:t>
      </w:r>
      <w:r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>
        <w:rPr>
          <w:noProof/>
        </w:rPr>
        <w:t>MOYENS MATERIEL ET OUTILLAGE PROPRES à l’entreprise DEDIES AU CHANTIER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_Toc208483745 \h </w:instrText>
      </w:r>
      <w:r>
        <w:rPr>
          <w:noProof/>
        </w:rPr>
      </w:r>
      <w:r>
        <w:rPr>
          <w:noProof/>
        </w:rPr>
        <w:fldChar w:fldCharType="separate"/>
      </w:r>
      <w:r w:rsidR="00533231">
        <w:rPr>
          <w:noProof/>
        </w:rPr>
        <w:t>9</w:t>
      </w:r>
      <w:r>
        <w:rPr>
          <w:noProof/>
        </w:rPr>
        <w:fldChar w:fldCharType="end"/>
      </w:r>
    </w:p>
    <w:p w14:paraId="2789A452" w14:textId="67A3DB18" w:rsidR="00324209" w:rsidRDefault="00324209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>
        <w:rPr>
          <w:noProof/>
        </w:rPr>
        <w:t>8</w:t>
      </w:r>
      <w:r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>
        <w:rPr>
          <w:noProof/>
        </w:rPr>
        <w:t>FOURNITURE MATERIEL/EQUIPEMENTS prévus à installér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_Toc208483746 \h </w:instrText>
      </w:r>
      <w:r>
        <w:rPr>
          <w:noProof/>
        </w:rPr>
      </w:r>
      <w:r>
        <w:rPr>
          <w:noProof/>
        </w:rPr>
        <w:fldChar w:fldCharType="separate"/>
      </w:r>
      <w:r w:rsidR="00533231">
        <w:rPr>
          <w:noProof/>
        </w:rPr>
        <w:t>10</w:t>
      </w:r>
      <w:r>
        <w:rPr>
          <w:noProof/>
        </w:rPr>
        <w:fldChar w:fldCharType="end"/>
      </w:r>
    </w:p>
    <w:p w14:paraId="66719CCD" w14:textId="22CFE969" w:rsidR="00324209" w:rsidRDefault="00324209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>
        <w:rPr>
          <w:noProof/>
        </w:rPr>
        <w:t>9</w:t>
      </w:r>
      <w:r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>
        <w:rPr>
          <w:noProof/>
        </w:rPr>
        <w:t>ENVIRONNEMENT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_Toc208483747 \h </w:instrText>
      </w:r>
      <w:r>
        <w:rPr>
          <w:noProof/>
        </w:rPr>
      </w:r>
      <w:r>
        <w:rPr>
          <w:noProof/>
        </w:rPr>
        <w:fldChar w:fldCharType="separate"/>
      </w:r>
      <w:r w:rsidR="00533231">
        <w:rPr>
          <w:noProof/>
        </w:rPr>
        <w:t>11</w:t>
      </w:r>
      <w:r>
        <w:rPr>
          <w:noProof/>
        </w:rPr>
        <w:fldChar w:fldCharType="end"/>
      </w:r>
    </w:p>
    <w:p w14:paraId="2F995B76" w14:textId="5ACB0BB0" w:rsidR="00324209" w:rsidRDefault="00324209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>
        <w:rPr>
          <w:noProof/>
        </w:rPr>
        <w:t>10</w:t>
      </w:r>
      <w:r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>
        <w:rPr>
          <w:noProof/>
        </w:rPr>
        <w:t>PHASAGE / PLANNING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_Toc208483748 \h </w:instrText>
      </w:r>
      <w:r>
        <w:rPr>
          <w:noProof/>
        </w:rPr>
      </w:r>
      <w:r>
        <w:rPr>
          <w:noProof/>
        </w:rPr>
        <w:fldChar w:fldCharType="separate"/>
      </w:r>
      <w:r w:rsidR="00533231">
        <w:rPr>
          <w:noProof/>
        </w:rPr>
        <w:t>12</w:t>
      </w:r>
      <w:r>
        <w:rPr>
          <w:noProof/>
        </w:rPr>
        <w:fldChar w:fldCharType="end"/>
      </w:r>
    </w:p>
    <w:p w14:paraId="2956826E" w14:textId="3208E958" w:rsidR="00324209" w:rsidRDefault="00324209">
      <w:pPr>
        <w:pStyle w:val="TM1"/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</w:pPr>
      <w:r>
        <w:rPr>
          <w:noProof/>
        </w:rPr>
        <w:t>11</w:t>
      </w:r>
      <w:r>
        <w:rPr>
          <w:rFonts w:asciiTheme="minorHAnsi" w:hAnsiTheme="minorHAnsi"/>
          <w:b w:val="0"/>
          <w:bCs w:val="0"/>
          <w:caps w:val="0"/>
          <w:noProof/>
          <w:kern w:val="2"/>
          <w:sz w:val="24"/>
          <w:szCs w:val="24"/>
          <w:lang w:eastAsia="fr-FR"/>
          <w14:ligatures w14:val="standardContextual"/>
        </w:rPr>
        <w:tab/>
      </w:r>
      <w:r>
        <w:rPr>
          <w:noProof/>
        </w:rPr>
        <w:t>CHIFFRE D’AFFAIRE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_Toc208483749 \h </w:instrText>
      </w:r>
      <w:r>
        <w:rPr>
          <w:noProof/>
        </w:rPr>
      </w:r>
      <w:r>
        <w:rPr>
          <w:noProof/>
        </w:rPr>
        <w:fldChar w:fldCharType="separate"/>
      </w:r>
      <w:r w:rsidR="00533231">
        <w:rPr>
          <w:noProof/>
        </w:rPr>
        <w:t>13</w:t>
      </w:r>
      <w:r>
        <w:rPr>
          <w:noProof/>
        </w:rPr>
        <w:fldChar w:fldCharType="end"/>
      </w:r>
    </w:p>
    <w:p w14:paraId="7B527061" w14:textId="76D67127" w:rsidR="002F3FB3" w:rsidRPr="009657AB" w:rsidRDefault="002F3FB3" w:rsidP="002F3FB3">
      <w:pPr>
        <w:pStyle w:val="TM3"/>
        <w:tabs>
          <w:tab w:val="clear" w:pos="9622"/>
          <w:tab w:val="right" w:leader="dot" w:pos="9638"/>
        </w:tabs>
        <w:rPr>
          <w:rFonts w:ascii="Century Gothic" w:hAnsi="Century Gothic"/>
        </w:rPr>
        <w:sectPr w:rsidR="002F3FB3" w:rsidRPr="009657AB" w:rsidSect="00B93E75">
          <w:headerReference w:type="even" r:id="rId16"/>
          <w:footerReference w:type="even" r:id="rId17"/>
          <w:footerReference w:type="default" r:id="rId18"/>
          <w:headerReference w:type="first" r:id="rId19"/>
          <w:footerReference w:type="first" r:id="rId20"/>
          <w:type w:val="continuous"/>
          <w:pgSz w:w="11906" w:h="16838"/>
          <w:pgMar w:top="1276" w:right="851" w:bottom="964" w:left="1134" w:header="426" w:footer="340" w:gutter="0"/>
          <w:cols w:space="720"/>
          <w:docGrid w:linePitch="360"/>
        </w:sectPr>
      </w:pPr>
      <w:r w:rsidRPr="00DA404A">
        <w:rPr>
          <w:rFonts w:ascii="Century Gothic" w:hAnsi="Century Gothic"/>
          <w:b/>
          <w:szCs w:val="20"/>
        </w:rPr>
        <w:fldChar w:fldCharType="end"/>
      </w:r>
    </w:p>
    <w:p w14:paraId="6DAD0DAB" w14:textId="77777777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0" w:name="_Toc472609697"/>
      <w:bookmarkStart w:id="1" w:name="_Toc208483739"/>
      <w:r>
        <w:lastRenderedPageBreak/>
        <w:t>PREAMBULE</w:t>
      </w:r>
      <w:bookmarkEnd w:id="0"/>
      <w:bookmarkEnd w:id="1"/>
    </w:p>
    <w:p w14:paraId="22F23CC7" w14:textId="77777777" w:rsidR="00CE6767" w:rsidRDefault="00CE6767" w:rsidP="00CE6767">
      <w:r>
        <w:t>Le document ci-joint permet de donner une trame au mémoire technique du candidat.</w:t>
      </w:r>
    </w:p>
    <w:p w14:paraId="4212683F" w14:textId="77777777" w:rsidR="00CE6767" w:rsidRDefault="00CE6767" w:rsidP="00CE6767">
      <w:r>
        <w:t>Le fait de ne pas remplir chaque chapitre en suivant la trame fournie n’est pas éliminatoire, mais entraine une notation diminuée.</w:t>
      </w:r>
    </w:p>
    <w:p w14:paraId="57361D70" w14:textId="77777777" w:rsidR="00CE6767" w:rsidRDefault="00CE6767" w:rsidP="00CE6767"/>
    <w:p w14:paraId="521448BF" w14:textId="77777777" w:rsidR="00CE6767" w:rsidRPr="00210998" w:rsidRDefault="00CE6767" w:rsidP="00CE6767">
      <w:r>
        <w:t>La numérotation automatique des pages est à conserver.</w:t>
      </w:r>
    </w:p>
    <w:p w14:paraId="6F37B946" w14:textId="77777777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2" w:name="_Toc472609698"/>
      <w:bookmarkStart w:id="3" w:name="_Toc208483740"/>
      <w:r>
        <w:rPr>
          <w:caps w:val="0"/>
        </w:rPr>
        <w:lastRenderedPageBreak/>
        <w:t>ATTESTATION DE VISITE DU SITE</w:t>
      </w:r>
      <w:bookmarkEnd w:id="2"/>
      <w:bookmarkEnd w:id="3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E6767" w14:paraId="55CA3FAA" w14:textId="77777777" w:rsidTr="00F8187A">
        <w:tc>
          <w:tcPr>
            <w:tcW w:w="9628" w:type="dxa"/>
          </w:tcPr>
          <w:p w14:paraId="47CBB63A" w14:textId="4B60EB9F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Insérez la f</w:t>
            </w:r>
            <w:r>
              <w:rPr>
                <w:b/>
                <w:i/>
              </w:rPr>
              <w:t>euille de visite signé</w:t>
            </w:r>
            <w:r w:rsidR="00825D3A">
              <w:rPr>
                <w:b/>
                <w:i/>
              </w:rPr>
              <w:t>e</w:t>
            </w:r>
            <w:r>
              <w:rPr>
                <w:b/>
                <w:i/>
              </w:rPr>
              <w:t xml:space="preserve"> par le maî</w:t>
            </w:r>
            <w:r w:rsidRPr="00210998">
              <w:rPr>
                <w:b/>
                <w:i/>
              </w:rPr>
              <w:t>tre d’ouvrage, scannée par vos soin</w:t>
            </w:r>
            <w:r>
              <w:rPr>
                <w:b/>
                <w:i/>
              </w:rPr>
              <w:t>s</w:t>
            </w:r>
            <w:r w:rsidRPr="00210998">
              <w:rPr>
                <w:b/>
                <w:i/>
              </w:rPr>
              <w:t>.</w:t>
            </w:r>
          </w:p>
          <w:p w14:paraId="6D1ABC63" w14:textId="77777777" w:rsidR="00CE6767" w:rsidRDefault="00CE6767" w:rsidP="00F8187A"/>
          <w:p w14:paraId="35BA22B1" w14:textId="77777777" w:rsidR="00CE6767" w:rsidRDefault="00CE6767" w:rsidP="00F8187A"/>
          <w:p w14:paraId="40D1BC8A" w14:textId="77777777" w:rsidR="00CE6767" w:rsidRDefault="00CE6767" w:rsidP="00F8187A"/>
          <w:p w14:paraId="493AC49C" w14:textId="77777777" w:rsidR="00CE6767" w:rsidRDefault="00CE6767" w:rsidP="00F8187A"/>
          <w:p w14:paraId="6E9583A3" w14:textId="77777777" w:rsidR="00CE6767" w:rsidRDefault="00CE6767" w:rsidP="00F8187A"/>
          <w:p w14:paraId="78E804CA" w14:textId="77777777" w:rsidR="00CE6767" w:rsidRDefault="00CE6767" w:rsidP="00F8187A"/>
          <w:p w14:paraId="780CADE5" w14:textId="77777777" w:rsidR="00CE6767" w:rsidRDefault="00CE6767" w:rsidP="00F8187A"/>
          <w:p w14:paraId="1978156B" w14:textId="77777777" w:rsidR="00CE6767" w:rsidRDefault="00CE6767" w:rsidP="00F8187A"/>
          <w:p w14:paraId="2EDA5AA7" w14:textId="77777777" w:rsidR="00CE6767" w:rsidRDefault="00CE6767" w:rsidP="00F8187A"/>
          <w:p w14:paraId="09D475AA" w14:textId="77777777" w:rsidR="00CE6767" w:rsidRDefault="00CE6767" w:rsidP="00F8187A"/>
          <w:p w14:paraId="36B2A8B1" w14:textId="77777777" w:rsidR="00CE6767" w:rsidRDefault="00CE6767" w:rsidP="00F8187A"/>
          <w:p w14:paraId="7EFE4F09" w14:textId="77777777" w:rsidR="00CE6767" w:rsidRDefault="00CE6767" w:rsidP="00F8187A"/>
          <w:p w14:paraId="7D2B0A12" w14:textId="77777777" w:rsidR="00CE6767" w:rsidRDefault="00CE6767" w:rsidP="00F8187A"/>
          <w:p w14:paraId="772E53D7" w14:textId="77777777" w:rsidR="00CE6767" w:rsidRDefault="00CE6767" w:rsidP="00F8187A"/>
          <w:p w14:paraId="47535052" w14:textId="77777777" w:rsidR="00CE6767" w:rsidRDefault="00CE6767" w:rsidP="00F8187A"/>
          <w:p w14:paraId="623D454F" w14:textId="77777777" w:rsidR="00CE6767" w:rsidRDefault="00CE6767" w:rsidP="00F8187A"/>
          <w:p w14:paraId="6398DAA3" w14:textId="77777777" w:rsidR="00CE6767" w:rsidRDefault="00CE6767" w:rsidP="00F8187A"/>
          <w:p w14:paraId="7A08917A" w14:textId="77777777" w:rsidR="00CE6767" w:rsidRDefault="00CE6767" w:rsidP="00F8187A"/>
          <w:p w14:paraId="35C1F599" w14:textId="77777777" w:rsidR="00CE6767" w:rsidRDefault="00CE6767" w:rsidP="00F8187A"/>
          <w:p w14:paraId="6CF7C738" w14:textId="77777777" w:rsidR="00CE6767" w:rsidRDefault="00CE6767" w:rsidP="00F8187A"/>
          <w:p w14:paraId="78A2AAF9" w14:textId="77777777" w:rsidR="00CE6767" w:rsidRDefault="00CE6767" w:rsidP="00F8187A"/>
          <w:p w14:paraId="13860793" w14:textId="77777777" w:rsidR="00CE6767" w:rsidRDefault="00CE6767" w:rsidP="00F8187A"/>
          <w:p w14:paraId="17DD4249" w14:textId="77777777" w:rsidR="00CE6767" w:rsidRDefault="00CE6767" w:rsidP="00F8187A"/>
          <w:p w14:paraId="1E44A09F" w14:textId="77777777" w:rsidR="00CE6767" w:rsidRDefault="00CE6767" w:rsidP="00F8187A"/>
          <w:p w14:paraId="49D2ACC8" w14:textId="77777777" w:rsidR="00CE6767" w:rsidRDefault="00CE6767" w:rsidP="00F8187A"/>
          <w:p w14:paraId="323B5743" w14:textId="77777777" w:rsidR="00CE6767" w:rsidRDefault="00CE6767" w:rsidP="00F8187A"/>
          <w:p w14:paraId="298F80AE" w14:textId="77777777" w:rsidR="00CE6767" w:rsidRDefault="00CE6767" w:rsidP="00F8187A"/>
          <w:p w14:paraId="014856CD" w14:textId="77777777" w:rsidR="00CE6767" w:rsidRDefault="00CE6767" w:rsidP="00F8187A"/>
          <w:p w14:paraId="4F36A3CE" w14:textId="77777777" w:rsidR="00CE6767" w:rsidRDefault="00CE6767" w:rsidP="00F8187A"/>
          <w:p w14:paraId="7E36EB8D" w14:textId="77777777" w:rsidR="00CE6767" w:rsidRDefault="00CE6767" w:rsidP="00F8187A"/>
          <w:p w14:paraId="1BF78419" w14:textId="77777777" w:rsidR="00CE6767" w:rsidRDefault="00CE6767" w:rsidP="00F8187A"/>
          <w:p w14:paraId="019380F0" w14:textId="77777777" w:rsidR="00CE6767" w:rsidRDefault="00CE6767" w:rsidP="00F8187A"/>
          <w:p w14:paraId="12C6201A" w14:textId="77777777" w:rsidR="00CE6767" w:rsidRDefault="00CE6767" w:rsidP="00F8187A"/>
        </w:tc>
      </w:tr>
    </w:tbl>
    <w:p w14:paraId="4AF94745" w14:textId="77777777" w:rsidR="00CE6767" w:rsidRDefault="00CE6767" w:rsidP="00CE6767"/>
    <w:p w14:paraId="582FF071" w14:textId="77777777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4" w:name="_Toc472609699"/>
      <w:bookmarkStart w:id="5" w:name="_Toc208483741"/>
      <w:r>
        <w:lastRenderedPageBreak/>
        <w:t>ORGANISATION CHANTIER</w:t>
      </w:r>
      <w:bookmarkEnd w:id="4"/>
      <w:bookmarkEnd w:id="5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E6767" w14:paraId="7AC8D204" w14:textId="77777777" w:rsidTr="00F8187A">
        <w:tc>
          <w:tcPr>
            <w:tcW w:w="9628" w:type="dxa"/>
          </w:tcPr>
          <w:p w14:paraId="4227F8BD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A remplir par le candidat – 2 pages maxi + annexes</w:t>
            </w:r>
          </w:p>
          <w:p w14:paraId="127E54C3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Indiquez :</w:t>
            </w:r>
          </w:p>
          <w:p w14:paraId="1386781C" w14:textId="77777777" w:rsidR="00CE6767" w:rsidRPr="00210998" w:rsidRDefault="00CE6767" w:rsidP="00CE6767">
            <w:pPr>
              <w:pStyle w:val="Paragraphedeliste"/>
              <w:numPr>
                <w:ilvl w:val="0"/>
                <w:numId w:val="47"/>
              </w:numPr>
              <w:rPr>
                <w:b/>
                <w:i/>
              </w:rPr>
            </w:pPr>
            <w:r w:rsidRPr="00210998">
              <w:rPr>
                <w:b/>
                <w:i/>
              </w:rPr>
              <w:t>Organigramme chantier</w:t>
            </w:r>
          </w:p>
          <w:p w14:paraId="28BA97A6" w14:textId="77777777" w:rsidR="00CE6767" w:rsidRPr="00210998" w:rsidRDefault="00CE6767" w:rsidP="00CE6767">
            <w:pPr>
              <w:pStyle w:val="Paragraphedeliste"/>
              <w:numPr>
                <w:ilvl w:val="0"/>
                <w:numId w:val="47"/>
              </w:numPr>
              <w:rPr>
                <w:b/>
                <w:i/>
              </w:rPr>
            </w:pPr>
            <w:r w:rsidRPr="00210998">
              <w:rPr>
                <w:b/>
                <w:i/>
              </w:rPr>
              <w:t xml:space="preserve">Contraintes du site </w:t>
            </w:r>
          </w:p>
          <w:p w14:paraId="19588E1A" w14:textId="77777777" w:rsidR="00CE6767" w:rsidRPr="00210998" w:rsidRDefault="00CE6767" w:rsidP="00CE6767">
            <w:pPr>
              <w:pStyle w:val="Paragraphedeliste"/>
              <w:numPr>
                <w:ilvl w:val="0"/>
                <w:numId w:val="47"/>
              </w:numPr>
              <w:rPr>
                <w:b/>
                <w:i/>
              </w:rPr>
            </w:pPr>
            <w:r w:rsidRPr="00210998">
              <w:rPr>
                <w:b/>
                <w:i/>
              </w:rPr>
              <w:t>Démarches qualité</w:t>
            </w:r>
          </w:p>
          <w:p w14:paraId="75504A44" w14:textId="77777777" w:rsidR="00CE6767" w:rsidRPr="00210998" w:rsidRDefault="00CE6767" w:rsidP="00CE6767">
            <w:pPr>
              <w:pStyle w:val="Paragraphedeliste"/>
              <w:numPr>
                <w:ilvl w:val="0"/>
                <w:numId w:val="47"/>
              </w:numPr>
              <w:rPr>
                <w:b/>
                <w:i/>
              </w:rPr>
            </w:pPr>
            <w:r w:rsidRPr="00210998">
              <w:rPr>
                <w:b/>
                <w:i/>
              </w:rPr>
              <w:t>SAV (délai, disponibilité)</w:t>
            </w:r>
          </w:p>
          <w:p w14:paraId="243E1634" w14:textId="77777777" w:rsidR="00CE6767" w:rsidRDefault="00CE6767" w:rsidP="00F8187A"/>
          <w:p w14:paraId="7CE69A56" w14:textId="77777777" w:rsidR="00CE6767" w:rsidRDefault="00CE6767" w:rsidP="00F8187A"/>
          <w:p w14:paraId="35BBC017" w14:textId="77777777" w:rsidR="00CE6767" w:rsidRDefault="00CE6767" w:rsidP="00F8187A"/>
          <w:p w14:paraId="7EC50D17" w14:textId="77777777" w:rsidR="00CE6767" w:rsidRDefault="00CE6767" w:rsidP="00F8187A"/>
          <w:p w14:paraId="68942A48" w14:textId="77777777" w:rsidR="00CE6767" w:rsidRDefault="00CE6767" w:rsidP="00F8187A"/>
          <w:p w14:paraId="172700F9" w14:textId="77777777" w:rsidR="00CE6767" w:rsidRDefault="00CE6767" w:rsidP="00F8187A"/>
          <w:p w14:paraId="4E5D0AC0" w14:textId="77777777" w:rsidR="00CE6767" w:rsidRDefault="00CE6767" w:rsidP="00F8187A"/>
          <w:p w14:paraId="62724DBA" w14:textId="77777777" w:rsidR="00CE6767" w:rsidRDefault="00CE6767" w:rsidP="00F8187A"/>
          <w:p w14:paraId="561CBA93" w14:textId="77777777" w:rsidR="00CE6767" w:rsidRDefault="00CE6767" w:rsidP="00F8187A"/>
          <w:p w14:paraId="272E89B9" w14:textId="77777777" w:rsidR="00CE6767" w:rsidRDefault="00CE6767" w:rsidP="00F8187A"/>
          <w:p w14:paraId="3F663C66" w14:textId="77777777" w:rsidR="00CE6767" w:rsidRDefault="00CE6767" w:rsidP="00F8187A"/>
          <w:p w14:paraId="5027E5C0" w14:textId="77777777" w:rsidR="00CE6767" w:rsidRDefault="00CE6767" w:rsidP="00F8187A"/>
          <w:p w14:paraId="25A5E8A5" w14:textId="77777777" w:rsidR="00CE6767" w:rsidRDefault="00CE6767" w:rsidP="00F8187A"/>
          <w:p w14:paraId="68DAB903" w14:textId="77777777" w:rsidR="00CE6767" w:rsidRDefault="00CE6767" w:rsidP="00F8187A"/>
          <w:p w14:paraId="29F89556" w14:textId="77777777" w:rsidR="00CE6767" w:rsidRDefault="00CE6767" w:rsidP="00F8187A"/>
          <w:p w14:paraId="4085D7A3" w14:textId="77777777" w:rsidR="00CE6767" w:rsidRDefault="00CE6767" w:rsidP="00F8187A"/>
          <w:p w14:paraId="69AE686C" w14:textId="77777777" w:rsidR="00CE6767" w:rsidRDefault="00CE6767" w:rsidP="00F8187A"/>
          <w:p w14:paraId="62E8D9C3" w14:textId="77777777" w:rsidR="00CE6767" w:rsidRDefault="00CE6767" w:rsidP="00F8187A"/>
          <w:p w14:paraId="19F70893" w14:textId="77777777" w:rsidR="00CE6767" w:rsidRDefault="00CE6767" w:rsidP="00F8187A"/>
          <w:p w14:paraId="3510B71C" w14:textId="77777777" w:rsidR="00CE6767" w:rsidRDefault="00CE6767" w:rsidP="00F8187A"/>
          <w:p w14:paraId="5D4D807E" w14:textId="77777777" w:rsidR="00CE6767" w:rsidRDefault="00CE6767" w:rsidP="00F8187A"/>
          <w:p w14:paraId="01473B04" w14:textId="77777777" w:rsidR="00CE6767" w:rsidRDefault="00CE6767" w:rsidP="00F8187A"/>
          <w:p w14:paraId="24AFC8BE" w14:textId="77777777" w:rsidR="00CE6767" w:rsidRDefault="00CE6767" w:rsidP="00F8187A"/>
          <w:p w14:paraId="06B4F506" w14:textId="77777777" w:rsidR="00CE6767" w:rsidRDefault="00CE6767" w:rsidP="00F8187A"/>
          <w:p w14:paraId="6728978B" w14:textId="77777777" w:rsidR="00CE6767" w:rsidRDefault="00CE6767" w:rsidP="00F8187A"/>
          <w:p w14:paraId="1B4AA613" w14:textId="77777777" w:rsidR="00CE6767" w:rsidRDefault="00CE6767" w:rsidP="00F8187A"/>
          <w:p w14:paraId="19D1D85C" w14:textId="77777777" w:rsidR="00CE6767" w:rsidRDefault="00CE6767" w:rsidP="00F8187A"/>
          <w:p w14:paraId="2265F067" w14:textId="77777777" w:rsidR="00CE6767" w:rsidRDefault="00CE6767" w:rsidP="00F8187A"/>
          <w:p w14:paraId="3BC474FD" w14:textId="77777777" w:rsidR="00CE6767" w:rsidRDefault="00CE6767" w:rsidP="00F8187A"/>
        </w:tc>
      </w:tr>
    </w:tbl>
    <w:p w14:paraId="052DE7EE" w14:textId="77777777" w:rsidR="00CE6767" w:rsidRDefault="00CE6767" w:rsidP="00CE6767">
      <w:pPr>
        <w:spacing w:after="200" w:line="276" w:lineRule="auto"/>
        <w:jc w:val="left"/>
      </w:pPr>
      <w:r>
        <w:br w:type="page"/>
      </w:r>
    </w:p>
    <w:p w14:paraId="4D274E55" w14:textId="77777777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6" w:name="_Toc472609700"/>
      <w:bookmarkStart w:id="7" w:name="_Toc208483742"/>
      <w:r>
        <w:lastRenderedPageBreak/>
        <w:t>HYGIENE ET SECURITE</w:t>
      </w:r>
      <w:bookmarkEnd w:id="6"/>
      <w:bookmarkEnd w:id="7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E6767" w14:paraId="399F6668" w14:textId="77777777" w:rsidTr="00F8187A">
        <w:tc>
          <w:tcPr>
            <w:tcW w:w="9628" w:type="dxa"/>
          </w:tcPr>
          <w:p w14:paraId="77F4E78B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A remplir par le candidat – 2 pages maxi + annexes</w:t>
            </w:r>
          </w:p>
          <w:p w14:paraId="0963C971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Indiquez :</w:t>
            </w:r>
          </w:p>
          <w:p w14:paraId="5433B6F6" w14:textId="77777777" w:rsidR="00CE6767" w:rsidRPr="00210998" w:rsidRDefault="00CE6767" w:rsidP="00CE6767">
            <w:pPr>
              <w:pStyle w:val="Paragraphedeliste"/>
              <w:numPr>
                <w:ilvl w:val="0"/>
                <w:numId w:val="48"/>
              </w:numPr>
              <w:rPr>
                <w:b/>
                <w:i/>
              </w:rPr>
            </w:pPr>
            <w:r w:rsidRPr="00210998">
              <w:rPr>
                <w:b/>
                <w:i/>
              </w:rPr>
              <w:t>Définition de l’installation de chantier</w:t>
            </w:r>
          </w:p>
          <w:p w14:paraId="5EFEDD12" w14:textId="79161566" w:rsidR="00CE6767" w:rsidRPr="00210998" w:rsidRDefault="00CE6767" w:rsidP="00CE6767">
            <w:pPr>
              <w:pStyle w:val="Paragraphedeliste"/>
              <w:numPr>
                <w:ilvl w:val="0"/>
                <w:numId w:val="48"/>
              </w:numPr>
              <w:rPr>
                <w:b/>
                <w:i/>
              </w:rPr>
            </w:pPr>
            <w:r w:rsidRPr="00210998">
              <w:rPr>
                <w:b/>
                <w:i/>
              </w:rPr>
              <w:t>Principaux points du PPSP</w:t>
            </w:r>
            <w:r>
              <w:rPr>
                <w:b/>
                <w:i/>
              </w:rPr>
              <w:t>S</w:t>
            </w:r>
            <w:r w:rsidRPr="00210998">
              <w:rPr>
                <w:b/>
                <w:i/>
              </w:rPr>
              <w:t xml:space="preserve"> et/ou plan de prévention</w:t>
            </w:r>
          </w:p>
          <w:p w14:paraId="7273F658" w14:textId="77777777" w:rsidR="00CE6767" w:rsidRDefault="00CE6767" w:rsidP="00F8187A">
            <w:pPr>
              <w:pStyle w:val="Paragraphedeliste"/>
            </w:pPr>
          </w:p>
          <w:p w14:paraId="65BE8301" w14:textId="77777777" w:rsidR="00CE6767" w:rsidRDefault="00CE6767" w:rsidP="00F8187A"/>
          <w:p w14:paraId="58B4B313" w14:textId="77777777" w:rsidR="00CE6767" w:rsidRDefault="00CE6767" w:rsidP="00F8187A"/>
          <w:p w14:paraId="2746C774" w14:textId="77777777" w:rsidR="00CE6767" w:rsidRDefault="00CE6767" w:rsidP="00F8187A"/>
          <w:p w14:paraId="615E8807" w14:textId="77777777" w:rsidR="00CE6767" w:rsidRDefault="00CE6767" w:rsidP="00F8187A"/>
          <w:p w14:paraId="02955B0D" w14:textId="77777777" w:rsidR="00CE6767" w:rsidRDefault="00CE6767" w:rsidP="00F8187A"/>
          <w:p w14:paraId="36D2A16B" w14:textId="77777777" w:rsidR="00CE6767" w:rsidRDefault="00CE6767" w:rsidP="00F8187A"/>
          <w:p w14:paraId="49875958" w14:textId="77777777" w:rsidR="00CE6767" w:rsidRDefault="00CE6767" w:rsidP="00F8187A"/>
          <w:p w14:paraId="687B5CC8" w14:textId="77777777" w:rsidR="00CE6767" w:rsidRDefault="00CE6767" w:rsidP="00F8187A"/>
          <w:p w14:paraId="5FA3605C" w14:textId="77777777" w:rsidR="00CE6767" w:rsidRDefault="00CE6767" w:rsidP="00F8187A"/>
          <w:p w14:paraId="19B4A55B" w14:textId="77777777" w:rsidR="00CE6767" w:rsidRDefault="00CE6767" w:rsidP="00F8187A"/>
          <w:p w14:paraId="4238582B" w14:textId="77777777" w:rsidR="00CE6767" w:rsidRDefault="00CE6767" w:rsidP="00F8187A"/>
          <w:p w14:paraId="069B47BC" w14:textId="77777777" w:rsidR="00CE6767" w:rsidRDefault="00CE6767" w:rsidP="00F8187A"/>
          <w:p w14:paraId="0E1BB02C" w14:textId="77777777" w:rsidR="00CE6767" w:rsidRDefault="00CE6767" w:rsidP="00F8187A"/>
          <w:p w14:paraId="5742364A" w14:textId="77777777" w:rsidR="00CE6767" w:rsidRDefault="00CE6767" w:rsidP="00F8187A"/>
          <w:p w14:paraId="22299877" w14:textId="77777777" w:rsidR="00CE6767" w:rsidRDefault="00CE6767" w:rsidP="00F8187A"/>
          <w:p w14:paraId="30CAD011" w14:textId="77777777" w:rsidR="00CE6767" w:rsidRDefault="00CE6767" w:rsidP="00F8187A"/>
          <w:p w14:paraId="6F9CF6E9" w14:textId="77777777" w:rsidR="00CE6767" w:rsidRDefault="00CE6767" w:rsidP="00F8187A"/>
          <w:p w14:paraId="73B94792" w14:textId="77777777" w:rsidR="00CE6767" w:rsidRDefault="00CE6767" w:rsidP="00F8187A"/>
          <w:p w14:paraId="25FBA0DB" w14:textId="77777777" w:rsidR="00CE6767" w:rsidRDefault="00CE6767" w:rsidP="00F8187A"/>
          <w:p w14:paraId="4156ABEE" w14:textId="77777777" w:rsidR="00CE6767" w:rsidRDefault="00CE6767" w:rsidP="00F8187A"/>
          <w:p w14:paraId="350E900B" w14:textId="77777777" w:rsidR="00CE6767" w:rsidRDefault="00CE6767" w:rsidP="00F8187A"/>
          <w:p w14:paraId="0AB8D3E3" w14:textId="77777777" w:rsidR="00CE6767" w:rsidRDefault="00CE6767" w:rsidP="00F8187A"/>
          <w:p w14:paraId="6FA54F6E" w14:textId="77777777" w:rsidR="00CE6767" w:rsidRDefault="00CE6767" w:rsidP="00F8187A"/>
          <w:p w14:paraId="33E50FFF" w14:textId="77777777" w:rsidR="00CE6767" w:rsidRDefault="00CE6767" w:rsidP="00F8187A"/>
          <w:p w14:paraId="75A365CD" w14:textId="77777777" w:rsidR="00CE6767" w:rsidRDefault="00CE6767" w:rsidP="00F8187A"/>
          <w:p w14:paraId="18856435" w14:textId="77777777" w:rsidR="00CE6767" w:rsidRDefault="00CE6767" w:rsidP="00F8187A"/>
          <w:p w14:paraId="50620D1C" w14:textId="77777777" w:rsidR="00CE6767" w:rsidRDefault="00CE6767" w:rsidP="00F8187A"/>
          <w:p w14:paraId="5C9DCC6D" w14:textId="77777777" w:rsidR="00CE6767" w:rsidRDefault="00CE6767" w:rsidP="00F8187A"/>
          <w:p w14:paraId="2CB868F6" w14:textId="77777777" w:rsidR="00CE6767" w:rsidRDefault="00CE6767" w:rsidP="00F8187A"/>
        </w:tc>
      </w:tr>
    </w:tbl>
    <w:p w14:paraId="332870BC" w14:textId="77777777" w:rsidR="00CE6767" w:rsidRDefault="00CE6767" w:rsidP="00CE6767"/>
    <w:p w14:paraId="3179A4AE" w14:textId="77777777" w:rsidR="00CE6767" w:rsidRDefault="00CE6767" w:rsidP="00CE6767">
      <w:pPr>
        <w:spacing w:after="200" w:line="276" w:lineRule="auto"/>
        <w:jc w:val="left"/>
      </w:pPr>
      <w:r>
        <w:br w:type="page"/>
      </w:r>
    </w:p>
    <w:p w14:paraId="22AF6C86" w14:textId="77777777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8" w:name="_Toc472609701"/>
      <w:bookmarkStart w:id="9" w:name="_Toc208483743"/>
      <w:r>
        <w:lastRenderedPageBreak/>
        <w:t>PROPRETE DE CHANTIER</w:t>
      </w:r>
      <w:bookmarkEnd w:id="8"/>
      <w:bookmarkEnd w:id="9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E6767" w14:paraId="680AC173" w14:textId="77777777" w:rsidTr="00F8187A">
        <w:tc>
          <w:tcPr>
            <w:tcW w:w="9628" w:type="dxa"/>
          </w:tcPr>
          <w:p w14:paraId="3EE304D5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A remplir par le candidat –</w:t>
            </w:r>
            <w:r>
              <w:rPr>
                <w:b/>
                <w:i/>
              </w:rPr>
              <w:t xml:space="preserve"> 1</w:t>
            </w:r>
            <w:r w:rsidRPr="00210998">
              <w:rPr>
                <w:b/>
                <w:i/>
              </w:rPr>
              <w:t xml:space="preserve"> page maxi </w:t>
            </w:r>
          </w:p>
          <w:p w14:paraId="263D230B" w14:textId="54C45945" w:rsidR="00CE6767" w:rsidRDefault="00CE6767" w:rsidP="00F8187A">
            <w:r w:rsidRPr="00210998">
              <w:rPr>
                <w:b/>
                <w:i/>
              </w:rPr>
              <w:t>Indiquez</w:t>
            </w:r>
            <w:r>
              <w:rPr>
                <w:b/>
                <w:i/>
              </w:rPr>
              <w:t xml:space="preserve"> le détail des mesures prévues pour la propreté </w:t>
            </w:r>
            <w:r w:rsidR="00713E01">
              <w:rPr>
                <w:b/>
                <w:i/>
              </w:rPr>
              <w:t xml:space="preserve">et l’entretien </w:t>
            </w:r>
            <w:r>
              <w:rPr>
                <w:b/>
                <w:i/>
              </w:rPr>
              <w:t>du chantier</w:t>
            </w:r>
          </w:p>
          <w:p w14:paraId="1276114D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56826235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62FE5DAC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535C8831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1FE1B18B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3064F0FF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2B7E35C3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23E14C7D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1540184D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56F100FC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76BFBA88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3463DE54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76551E25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3A726548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51A44E1A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27551835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068E7E27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238A49EE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0B42E5F0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207BDDB0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4AF476F0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1F83B267" w14:textId="77777777" w:rsidR="00CE6767" w:rsidRDefault="00CE6767" w:rsidP="00F8187A">
            <w:pPr>
              <w:spacing w:after="200" w:line="276" w:lineRule="auto"/>
              <w:jc w:val="left"/>
            </w:pPr>
          </w:p>
          <w:p w14:paraId="1A5FCB66" w14:textId="77777777" w:rsidR="00CE6767" w:rsidRDefault="00CE6767" w:rsidP="00F8187A">
            <w:pPr>
              <w:spacing w:after="200" w:line="276" w:lineRule="auto"/>
              <w:jc w:val="left"/>
            </w:pPr>
          </w:p>
        </w:tc>
      </w:tr>
    </w:tbl>
    <w:p w14:paraId="7FAC37DC" w14:textId="77777777" w:rsidR="00CE6767" w:rsidRDefault="00CE6767" w:rsidP="00CE6767">
      <w:pPr>
        <w:spacing w:after="200" w:line="276" w:lineRule="auto"/>
        <w:jc w:val="left"/>
      </w:pPr>
    </w:p>
    <w:p w14:paraId="0CE7E005" w14:textId="77777777" w:rsidR="00CE6767" w:rsidRDefault="00CE6767" w:rsidP="00CE6767">
      <w:pPr>
        <w:spacing w:after="200" w:line="276" w:lineRule="auto"/>
        <w:jc w:val="left"/>
      </w:pPr>
      <w:r>
        <w:br w:type="page"/>
      </w:r>
    </w:p>
    <w:p w14:paraId="3689E547" w14:textId="77777777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10" w:name="_Toc472609702"/>
      <w:bookmarkStart w:id="11" w:name="_Toc208483744"/>
      <w:r>
        <w:lastRenderedPageBreak/>
        <w:t>MOYEN HUMAIN</w:t>
      </w:r>
      <w:bookmarkEnd w:id="10"/>
      <w:bookmarkEnd w:id="11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E6767" w14:paraId="35AD34B1" w14:textId="77777777" w:rsidTr="00F8187A">
        <w:tc>
          <w:tcPr>
            <w:tcW w:w="9628" w:type="dxa"/>
          </w:tcPr>
          <w:p w14:paraId="632D96E1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A remplir par le candidat – 2 pages maxi + annexes</w:t>
            </w:r>
          </w:p>
          <w:p w14:paraId="67021785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Indiquez :</w:t>
            </w:r>
          </w:p>
          <w:p w14:paraId="564D24BA" w14:textId="77777777" w:rsidR="00CE6767" w:rsidRPr="00210998" w:rsidRDefault="00CE6767" w:rsidP="00CE6767">
            <w:pPr>
              <w:pStyle w:val="Paragraphedeliste"/>
              <w:numPr>
                <w:ilvl w:val="0"/>
                <w:numId w:val="49"/>
              </w:numPr>
              <w:rPr>
                <w:b/>
                <w:i/>
              </w:rPr>
            </w:pPr>
            <w:r w:rsidRPr="00210998">
              <w:rPr>
                <w:b/>
                <w:i/>
              </w:rPr>
              <w:t>Nom du chef de chantier</w:t>
            </w:r>
          </w:p>
          <w:p w14:paraId="6886E47C" w14:textId="77777777" w:rsidR="00CE6767" w:rsidRPr="00210998" w:rsidRDefault="00CE6767" w:rsidP="00CE6767">
            <w:pPr>
              <w:pStyle w:val="Paragraphedeliste"/>
              <w:numPr>
                <w:ilvl w:val="0"/>
                <w:numId w:val="49"/>
              </w:numPr>
              <w:rPr>
                <w:b/>
                <w:i/>
              </w:rPr>
            </w:pPr>
            <w:r w:rsidRPr="00210998">
              <w:rPr>
                <w:b/>
                <w:i/>
              </w:rPr>
              <w:t>Nombre de personnes affectées au chantier</w:t>
            </w:r>
          </w:p>
          <w:p w14:paraId="19F85EFD" w14:textId="77777777" w:rsidR="00CE6767" w:rsidRDefault="00CE6767" w:rsidP="00CE6767">
            <w:pPr>
              <w:pStyle w:val="Paragraphedeliste"/>
              <w:numPr>
                <w:ilvl w:val="0"/>
                <w:numId w:val="49"/>
              </w:numPr>
              <w:rPr>
                <w:b/>
                <w:i/>
              </w:rPr>
            </w:pPr>
            <w:r w:rsidRPr="00210998">
              <w:rPr>
                <w:b/>
                <w:i/>
              </w:rPr>
              <w:t>Qualification du personnel</w:t>
            </w:r>
            <w:r>
              <w:rPr>
                <w:b/>
                <w:i/>
              </w:rPr>
              <w:t xml:space="preserve"> (CV en annexe)</w:t>
            </w:r>
          </w:p>
          <w:p w14:paraId="6860BFA3" w14:textId="77777777" w:rsidR="00CE6767" w:rsidRPr="00210998" w:rsidRDefault="00CE6767" w:rsidP="00CE6767">
            <w:pPr>
              <w:pStyle w:val="Paragraphedeliste"/>
              <w:numPr>
                <w:ilvl w:val="0"/>
                <w:numId w:val="49"/>
              </w:numPr>
              <w:rPr>
                <w:b/>
                <w:i/>
              </w:rPr>
            </w:pPr>
            <w:r w:rsidRPr="00210998">
              <w:rPr>
                <w:b/>
                <w:i/>
              </w:rPr>
              <w:t>Gestion des sous-traitants</w:t>
            </w:r>
          </w:p>
          <w:p w14:paraId="62A4C51A" w14:textId="77777777" w:rsidR="00CE6767" w:rsidRDefault="00CE6767" w:rsidP="00F8187A"/>
          <w:p w14:paraId="662A5E12" w14:textId="77777777" w:rsidR="00CE6767" w:rsidRDefault="00CE6767" w:rsidP="00F8187A"/>
          <w:p w14:paraId="0267BA66" w14:textId="77777777" w:rsidR="00CE6767" w:rsidRDefault="00CE6767" w:rsidP="00F8187A"/>
          <w:p w14:paraId="60669712" w14:textId="77777777" w:rsidR="00CE6767" w:rsidRDefault="00CE6767" w:rsidP="00F8187A"/>
          <w:p w14:paraId="5ABE7A56" w14:textId="77777777" w:rsidR="00CE6767" w:rsidRDefault="00CE6767" w:rsidP="00F8187A"/>
          <w:p w14:paraId="58681C31" w14:textId="77777777" w:rsidR="00CE6767" w:rsidRDefault="00CE6767" w:rsidP="00F8187A"/>
          <w:p w14:paraId="2D0E73AC" w14:textId="77777777" w:rsidR="00CE6767" w:rsidRDefault="00CE6767" w:rsidP="00F8187A"/>
          <w:p w14:paraId="1E78483B" w14:textId="77777777" w:rsidR="00CE6767" w:rsidRDefault="00CE6767" w:rsidP="00F8187A"/>
          <w:p w14:paraId="0777C280" w14:textId="77777777" w:rsidR="00CE6767" w:rsidRDefault="00CE6767" w:rsidP="00F8187A"/>
          <w:p w14:paraId="186D4B6B" w14:textId="77777777" w:rsidR="00CE6767" w:rsidRDefault="00CE6767" w:rsidP="00F8187A"/>
          <w:p w14:paraId="33F31413" w14:textId="77777777" w:rsidR="00CE6767" w:rsidRDefault="00CE6767" w:rsidP="00F8187A"/>
          <w:p w14:paraId="0F55EC54" w14:textId="77777777" w:rsidR="00CE6767" w:rsidRDefault="00CE6767" w:rsidP="00F8187A"/>
          <w:p w14:paraId="6E581AAB" w14:textId="77777777" w:rsidR="00CE6767" w:rsidRDefault="00CE6767" w:rsidP="00F8187A"/>
          <w:p w14:paraId="45040F40" w14:textId="77777777" w:rsidR="00CE6767" w:rsidRDefault="00CE6767" w:rsidP="00F8187A"/>
          <w:p w14:paraId="47C9F147" w14:textId="77777777" w:rsidR="00CE6767" w:rsidRDefault="00CE6767" w:rsidP="00F8187A"/>
          <w:p w14:paraId="293A0145" w14:textId="77777777" w:rsidR="00CE6767" w:rsidRDefault="00CE6767" w:rsidP="00F8187A"/>
          <w:p w14:paraId="314F6AB1" w14:textId="77777777" w:rsidR="00CE6767" w:rsidRDefault="00CE6767" w:rsidP="00F8187A"/>
          <w:p w14:paraId="4EBCCBBC" w14:textId="77777777" w:rsidR="00CE6767" w:rsidRDefault="00CE6767" w:rsidP="00F8187A"/>
          <w:p w14:paraId="3BE0D76B" w14:textId="77777777" w:rsidR="00CE6767" w:rsidRDefault="00CE6767" w:rsidP="00F8187A"/>
          <w:p w14:paraId="3BB501D5" w14:textId="77777777" w:rsidR="00CE6767" w:rsidRDefault="00CE6767" w:rsidP="00F8187A"/>
          <w:p w14:paraId="2A1419AE" w14:textId="77777777" w:rsidR="00CE6767" w:rsidRDefault="00CE6767" w:rsidP="00F8187A"/>
          <w:p w14:paraId="6029DEC2" w14:textId="77777777" w:rsidR="00CE6767" w:rsidRDefault="00CE6767" w:rsidP="00F8187A"/>
          <w:p w14:paraId="41539B4F" w14:textId="77777777" w:rsidR="00CE6767" w:rsidRDefault="00CE6767" w:rsidP="00F8187A"/>
          <w:p w14:paraId="3F79EF94" w14:textId="77777777" w:rsidR="00CE6767" w:rsidRDefault="00CE6767" w:rsidP="00F8187A"/>
          <w:p w14:paraId="43E8DE5A" w14:textId="77777777" w:rsidR="00CE6767" w:rsidRDefault="00CE6767" w:rsidP="00F8187A"/>
          <w:p w14:paraId="57A6F783" w14:textId="77777777" w:rsidR="00CE6767" w:rsidRDefault="00CE6767" w:rsidP="00F8187A"/>
          <w:p w14:paraId="3B724E1B" w14:textId="77777777" w:rsidR="00CE6767" w:rsidRDefault="00CE6767" w:rsidP="00F8187A"/>
          <w:p w14:paraId="2B2B42C4" w14:textId="77777777" w:rsidR="00CE6767" w:rsidRDefault="00CE6767" w:rsidP="00F8187A"/>
        </w:tc>
      </w:tr>
    </w:tbl>
    <w:p w14:paraId="50CB3BD2" w14:textId="77777777" w:rsidR="00CE6767" w:rsidRDefault="00CE6767" w:rsidP="00CE6767"/>
    <w:p w14:paraId="1FC2D91C" w14:textId="77777777" w:rsidR="00CE6767" w:rsidRDefault="00CE6767" w:rsidP="00CE6767">
      <w:pPr>
        <w:spacing w:after="200" w:line="276" w:lineRule="auto"/>
        <w:jc w:val="left"/>
      </w:pPr>
      <w:r>
        <w:br w:type="page"/>
      </w:r>
    </w:p>
    <w:p w14:paraId="110FB747" w14:textId="6936C619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12" w:name="_Toc472609703"/>
      <w:bookmarkStart w:id="13" w:name="_Toc208483745"/>
      <w:r>
        <w:lastRenderedPageBreak/>
        <w:t>MOYENS ET OUTILLAGE</w:t>
      </w:r>
      <w:r w:rsidR="00BB1C51">
        <w:t xml:space="preserve"> PROPRES à l’entreprise</w:t>
      </w:r>
      <w:r>
        <w:t xml:space="preserve"> DEDIES AU CHANTIER</w:t>
      </w:r>
      <w:bookmarkEnd w:id="12"/>
      <w:bookmarkEnd w:id="13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E6767" w14:paraId="176396C1" w14:textId="77777777" w:rsidTr="00F8187A">
        <w:tc>
          <w:tcPr>
            <w:tcW w:w="9628" w:type="dxa"/>
          </w:tcPr>
          <w:p w14:paraId="22F6E9CC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A remplir par le candidat – 2 pages maxi + annexes</w:t>
            </w:r>
          </w:p>
          <w:p w14:paraId="75740A21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Indiquez :</w:t>
            </w:r>
          </w:p>
          <w:p w14:paraId="7FB577B7" w14:textId="64376F0C" w:rsidR="00CE6767" w:rsidRPr="00210998" w:rsidRDefault="00CE6767" w:rsidP="00CE6767">
            <w:pPr>
              <w:pStyle w:val="Paragraphedeliste"/>
              <w:numPr>
                <w:ilvl w:val="0"/>
                <w:numId w:val="47"/>
              </w:numPr>
            </w:pPr>
            <w:r>
              <w:rPr>
                <w:b/>
                <w:i/>
              </w:rPr>
              <w:t>Liste des moyens et outillage</w:t>
            </w:r>
            <w:r w:rsidR="00825D3A">
              <w:rPr>
                <w:b/>
                <w:i/>
              </w:rPr>
              <w:t>s</w:t>
            </w:r>
            <w:r>
              <w:rPr>
                <w:b/>
                <w:i/>
              </w:rPr>
              <w:t xml:space="preserve"> dédié</w:t>
            </w:r>
            <w:r w:rsidR="00825D3A">
              <w:rPr>
                <w:b/>
                <w:i/>
              </w:rPr>
              <w:t>s</w:t>
            </w:r>
            <w:r>
              <w:rPr>
                <w:b/>
                <w:i/>
              </w:rPr>
              <w:t xml:space="preserve"> au chantier</w:t>
            </w:r>
          </w:p>
          <w:p w14:paraId="6FBE9EB0" w14:textId="6A84B232" w:rsidR="00CE6767" w:rsidRDefault="00CE6767" w:rsidP="00CE6767">
            <w:pPr>
              <w:pStyle w:val="Paragraphedeliste"/>
              <w:numPr>
                <w:ilvl w:val="0"/>
                <w:numId w:val="47"/>
              </w:numPr>
            </w:pPr>
            <w:r>
              <w:rPr>
                <w:b/>
                <w:i/>
              </w:rPr>
              <w:t>Fiches descriptives des moyens et outillage</w:t>
            </w:r>
            <w:r w:rsidR="00825D3A">
              <w:rPr>
                <w:b/>
                <w:i/>
              </w:rPr>
              <w:t>s</w:t>
            </w:r>
            <w:r>
              <w:rPr>
                <w:b/>
                <w:i/>
              </w:rPr>
              <w:t xml:space="preserve"> (annexes)</w:t>
            </w:r>
          </w:p>
          <w:p w14:paraId="7EDAC5D6" w14:textId="77777777" w:rsidR="00CE6767" w:rsidRDefault="00CE6767" w:rsidP="00F8187A"/>
          <w:p w14:paraId="29E4A558" w14:textId="77777777" w:rsidR="00CE6767" w:rsidRDefault="00CE6767" w:rsidP="00F8187A"/>
          <w:p w14:paraId="43A7EB86" w14:textId="77777777" w:rsidR="00CE6767" w:rsidRDefault="00CE6767" w:rsidP="00F8187A"/>
          <w:p w14:paraId="1C034342" w14:textId="77777777" w:rsidR="00CE6767" w:rsidRDefault="00CE6767" w:rsidP="00F8187A"/>
          <w:p w14:paraId="4437EAB5" w14:textId="77777777" w:rsidR="00CE6767" w:rsidRDefault="00CE6767" w:rsidP="00F8187A"/>
          <w:p w14:paraId="3033F048" w14:textId="77777777" w:rsidR="00CE6767" w:rsidRDefault="00CE6767" w:rsidP="00F8187A"/>
          <w:p w14:paraId="5395BB6B" w14:textId="77777777" w:rsidR="00CE6767" w:rsidRDefault="00CE6767" w:rsidP="00F8187A"/>
          <w:p w14:paraId="3243D9BB" w14:textId="77777777" w:rsidR="00CE6767" w:rsidRDefault="00CE6767" w:rsidP="00F8187A"/>
          <w:p w14:paraId="700496F3" w14:textId="77777777" w:rsidR="00CE6767" w:rsidRDefault="00CE6767" w:rsidP="00F8187A"/>
          <w:p w14:paraId="7B1FD512" w14:textId="77777777" w:rsidR="00CE6767" w:rsidRDefault="00CE6767" w:rsidP="00F8187A"/>
          <w:p w14:paraId="0F3E09DB" w14:textId="77777777" w:rsidR="00CE6767" w:rsidRDefault="00CE6767" w:rsidP="00F8187A"/>
          <w:p w14:paraId="5A0CC2D7" w14:textId="77777777" w:rsidR="00CE6767" w:rsidRDefault="00CE6767" w:rsidP="00F8187A"/>
          <w:p w14:paraId="369B995C" w14:textId="77777777" w:rsidR="00CE6767" w:rsidRDefault="00CE6767" w:rsidP="00F8187A"/>
          <w:p w14:paraId="0A571D71" w14:textId="77777777" w:rsidR="00CE6767" w:rsidRDefault="00CE6767" w:rsidP="00F8187A"/>
          <w:p w14:paraId="4B11224F" w14:textId="77777777" w:rsidR="00CE6767" w:rsidRDefault="00CE6767" w:rsidP="00F8187A"/>
          <w:p w14:paraId="6B5E1B9F" w14:textId="77777777" w:rsidR="00CE6767" w:rsidRDefault="00CE6767" w:rsidP="00F8187A"/>
          <w:p w14:paraId="14568452" w14:textId="77777777" w:rsidR="00CE6767" w:rsidRDefault="00CE6767" w:rsidP="00F8187A"/>
          <w:p w14:paraId="561F0472" w14:textId="77777777" w:rsidR="00CE6767" w:rsidRDefault="00CE6767" w:rsidP="00F8187A"/>
          <w:p w14:paraId="7EFA6E44" w14:textId="77777777" w:rsidR="00CE6767" w:rsidRDefault="00CE6767" w:rsidP="00F8187A"/>
          <w:p w14:paraId="68651346" w14:textId="77777777" w:rsidR="00CE6767" w:rsidRDefault="00CE6767" w:rsidP="00F8187A"/>
          <w:p w14:paraId="08A145EA" w14:textId="77777777" w:rsidR="00CE6767" w:rsidRDefault="00CE6767" w:rsidP="00F8187A"/>
          <w:p w14:paraId="2E03E18C" w14:textId="77777777" w:rsidR="00CE6767" w:rsidRDefault="00CE6767" w:rsidP="00F8187A"/>
          <w:p w14:paraId="65F092E5" w14:textId="77777777" w:rsidR="00CE6767" w:rsidRDefault="00CE6767" w:rsidP="00F8187A"/>
          <w:p w14:paraId="59404FA1" w14:textId="77777777" w:rsidR="00CE6767" w:rsidRDefault="00CE6767" w:rsidP="00F8187A"/>
          <w:p w14:paraId="133BB7AC" w14:textId="77777777" w:rsidR="00CE6767" w:rsidRDefault="00CE6767" w:rsidP="00F8187A"/>
          <w:p w14:paraId="7501EF56" w14:textId="77777777" w:rsidR="00CE6767" w:rsidRDefault="00CE6767" w:rsidP="00F8187A"/>
          <w:p w14:paraId="6647BCBD" w14:textId="77777777" w:rsidR="00CE6767" w:rsidRDefault="00CE6767" w:rsidP="00F8187A"/>
          <w:p w14:paraId="69207A4C" w14:textId="77777777" w:rsidR="00CE6767" w:rsidRDefault="00CE6767" w:rsidP="00F8187A"/>
          <w:p w14:paraId="1E009512" w14:textId="77777777" w:rsidR="00CE6767" w:rsidRDefault="00CE6767" w:rsidP="00F8187A"/>
        </w:tc>
      </w:tr>
    </w:tbl>
    <w:p w14:paraId="629B1AF7" w14:textId="77777777" w:rsidR="00CE6767" w:rsidRDefault="00CE6767" w:rsidP="00CE6767"/>
    <w:p w14:paraId="7366600D" w14:textId="77777777" w:rsidR="00CE6767" w:rsidRDefault="00CE6767" w:rsidP="00CE6767">
      <w:pPr>
        <w:spacing w:after="200" w:line="276" w:lineRule="auto"/>
        <w:jc w:val="left"/>
      </w:pPr>
    </w:p>
    <w:p w14:paraId="397FC943" w14:textId="3D85B855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14" w:name="_Toc472609704"/>
      <w:bookmarkStart w:id="15" w:name="_Toc208483746"/>
      <w:r>
        <w:lastRenderedPageBreak/>
        <w:t xml:space="preserve">FOURNITURE </w:t>
      </w:r>
      <w:r w:rsidR="00324209">
        <w:t xml:space="preserve">et </w:t>
      </w:r>
      <w:r>
        <w:t>EQUIPEMENTS</w:t>
      </w:r>
      <w:bookmarkEnd w:id="14"/>
      <w:r w:rsidR="00BB1C51">
        <w:t xml:space="preserve"> prévus à installér</w:t>
      </w:r>
      <w:bookmarkEnd w:id="15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E6767" w14:paraId="41DE0187" w14:textId="77777777" w:rsidTr="00F8187A">
        <w:tc>
          <w:tcPr>
            <w:tcW w:w="9628" w:type="dxa"/>
          </w:tcPr>
          <w:p w14:paraId="7658D099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A remplir par le candidat – 2 pages maxi + annexes</w:t>
            </w:r>
          </w:p>
          <w:p w14:paraId="484785CD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Indiquez :</w:t>
            </w:r>
          </w:p>
          <w:p w14:paraId="7AE4EC00" w14:textId="77777777" w:rsidR="00CE6767" w:rsidRPr="00210998" w:rsidRDefault="00CE6767" w:rsidP="00CE6767">
            <w:pPr>
              <w:pStyle w:val="Paragraphedeliste"/>
              <w:numPr>
                <w:ilvl w:val="0"/>
                <w:numId w:val="47"/>
              </w:numPr>
            </w:pPr>
            <w:r>
              <w:rPr>
                <w:b/>
                <w:i/>
              </w:rPr>
              <w:t>Liste des équipements à fournir</w:t>
            </w:r>
          </w:p>
          <w:p w14:paraId="3B3EB6BC" w14:textId="77777777" w:rsidR="00CE6767" w:rsidRDefault="00CE6767" w:rsidP="00CE6767">
            <w:pPr>
              <w:pStyle w:val="Paragraphedeliste"/>
              <w:numPr>
                <w:ilvl w:val="0"/>
                <w:numId w:val="47"/>
              </w:numPr>
            </w:pPr>
            <w:r>
              <w:rPr>
                <w:b/>
                <w:i/>
              </w:rPr>
              <w:t>Fiches descriptives des équipements à fournir (annexes)</w:t>
            </w:r>
          </w:p>
          <w:p w14:paraId="6FF51227" w14:textId="77777777" w:rsidR="00CE6767" w:rsidRDefault="00CE6767" w:rsidP="00F8187A"/>
          <w:p w14:paraId="27C6436D" w14:textId="77777777" w:rsidR="00CE6767" w:rsidRDefault="00CE6767" w:rsidP="00F8187A"/>
          <w:p w14:paraId="7C157DBE" w14:textId="77777777" w:rsidR="00CE6767" w:rsidRDefault="00CE6767" w:rsidP="00F8187A"/>
          <w:p w14:paraId="5F85D75C" w14:textId="77777777" w:rsidR="00CE6767" w:rsidRDefault="00CE6767" w:rsidP="00F8187A"/>
          <w:p w14:paraId="2CA3CFA5" w14:textId="77777777" w:rsidR="00CE6767" w:rsidRDefault="00CE6767" w:rsidP="00F8187A"/>
          <w:p w14:paraId="2361C403" w14:textId="77777777" w:rsidR="00CE6767" w:rsidRDefault="00CE6767" w:rsidP="00F8187A"/>
          <w:p w14:paraId="78A95D1C" w14:textId="77777777" w:rsidR="00CE6767" w:rsidRDefault="00CE6767" w:rsidP="00F8187A"/>
          <w:p w14:paraId="1465F9F4" w14:textId="77777777" w:rsidR="00CE6767" w:rsidRDefault="00CE6767" w:rsidP="00F8187A"/>
          <w:p w14:paraId="2732C602" w14:textId="77777777" w:rsidR="00CE6767" w:rsidRDefault="00CE6767" w:rsidP="00F8187A"/>
          <w:p w14:paraId="61E2EF53" w14:textId="77777777" w:rsidR="00CE6767" w:rsidRDefault="00CE6767" w:rsidP="00F8187A"/>
          <w:p w14:paraId="5A04309F" w14:textId="77777777" w:rsidR="00CE6767" w:rsidRDefault="00CE6767" w:rsidP="00F8187A"/>
          <w:p w14:paraId="6DCA2C0F" w14:textId="77777777" w:rsidR="00CE6767" w:rsidRDefault="00CE6767" w:rsidP="00F8187A"/>
          <w:p w14:paraId="000935A9" w14:textId="77777777" w:rsidR="00CE6767" w:rsidRDefault="00CE6767" w:rsidP="00F8187A"/>
          <w:p w14:paraId="7C5C51C2" w14:textId="77777777" w:rsidR="00CE6767" w:rsidRDefault="00CE6767" w:rsidP="00F8187A"/>
          <w:p w14:paraId="7CB9769C" w14:textId="77777777" w:rsidR="00CE6767" w:rsidRDefault="00CE6767" w:rsidP="00F8187A"/>
          <w:p w14:paraId="72084551" w14:textId="77777777" w:rsidR="00CE6767" w:rsidRDefault="00CE6767" w:rsidP="00F8187A"/>
          <w:p w14:paraId="42581E00" w14:textId="77777777" w:rsidR="00CE6767" w:rsidRDefault="00CE6767" w:rsidP="00F8187A"/>
          <w:p w14:paraId="4983BD4B" w14:textId="77777777" w:rsidR="00CE6767" w:rsidRDefault="00CE6767" w:rsidP="00F8187A"/>
          <w:p w14:paraId="5E01B12C" w14:textId="77777777" w:rsidR="00CE6767" w:rsidRDefault="00CE6767" w:rsidP="00F8187A"/>
          <w:p w14:paraId="01F6D767" w14:textId="77777777" w:rsidR="00CE6767" w:rsidRDefault="00CE6767" w:rsidP="00F8187A"/>
          <w:p w14:paraId="75B24BE7" w14:textId="77777777" w:rsidR="00CE6767" w:rsidRDefault="00CE6767" w:rsidP="00F8187A"/>
          <w:p w14:paraId="5416D3AE" w14:textId="77777777" w:rsidR="00CE6767" w:rsidRDefault="00CE6767" w:rsidP="00F8187A"/>
          <w:p w14:paraId="0AC3A73C" w14:textId="77777777" w:rsidR="00CE6767" w:rsidRDefault="00CE6767" w:rsidP="00F8187A"/>
          <w:p w14:paraId="0EF3674A" w14:textId="77777777" w:rsidR="00CE6767" w:rsidRDefault="00CE6767" w:rsidP="00F8187A"/>
          <w:p w14:paraId="2ACE4818" w14:textId="77777777" w:rsidR="00CE6767" w:rsidRDefault="00CE6767" w:rsidP="00F8187A"/>
          <w:p w14:paraId="46B07BC3" w14:textId="77777777" w:rsidR="00CE6767" w:rsidRDefault="00CE6767" w:rsidP="00F8187A"/>
          <w:p w14:paraId="7B88C6C5" w14:textId="77777777" w:rsidR="00CE6767" w:rsidRDefault="00CE6767" w:rsidP="00F8187A"/>
          <w:p w14:paraId="493E7917" w14:textId="77777777" w:rsidR="00CE6767" w:rsidRDefault="00CE6767" w:rsidP="00F8187A"/>
          <w:p w14:paraId="7CB83534" w14:textId="77777777" w:rsidR="00CE6767" w:rsidRDefault="00CE6767" w:rsidP="00F8187A"/>
        </w:tc>
      </w:tr>
    </w:tbl>
    <w:p w14:paraId="7CED78C6" w14:textId="77777777" w:rsidR="00CE6767" w:rsidRDefault="00CE6767" w:rsidP="00CE6767">
      <w:pPr>
        <w:spacing w:after="200" w:line="276" w:lineRule="auto"/>
        <w:jc w:val="left"/>
      </w:pPr>
      <w:r>
        <w:br w:type="page"/>
      </w:r>
    </w:p>
    <w:p w14:paraId="3D3F30E0" w14:textId="77777777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16" w:name="_Toc472609705"/>
      <w:bookmarkStart w:id="17" w:name="_Toc208483747"/>
      <w:r>
        <w:lastRenderedPageBreak/>
        <w:t>ENVIRONNEMENT</w:t>
      </w:r>
      <w:bookmarkEnd w:id="16"/>
      <w:bookmarkEnd w:id="17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E6767" w14:paraId="2DEDA118" w14:textId="77777777" w:rsidTr="00F8187A">
        <w:tc>
          <w:tcPr>
            <w:tcW w:w="9628" w:type="dxa"/>
          </w:tcPr>
          <w:p w14:paraId="3C42DF69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A remplir par le candidat – 2 pages maxi + annexes</w:t>
            </w:r>
          </w:p>
          <w:p w14:paraId="6C819768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Indiquez :</w:t>
            </w:r>
          </w:p>
          <w:p w14:paraId="429A6FEF" w14:textId="77777777" w:rsidR="00CE6767" w:rsidRPr="00210998" w:rsidRDefault="00CE6767" w:rsidP="00CE6767">
            <w:pPr>
              <w:pStyle w:val="Paragraphedeliste"/>
              <w:numPr>
                <w:ilvl w:val="0"/>
                <w:numId w:val="47"/>
              </w:numPr>
            </w:pPr>
            <w:r>
              <w:rPr>
                <w:b/>
                <w:i/>
              </w:rPr>
              <w:t>Gestion des déchets</w:t>
            </w:r>
          </w:p>
          <w:p w14:paraId="39C5071B" w14:textId="77777777" w:rsidR="00CE6767" w:rsidRPr="00210998" w:rsidRDefault="00CE6767" w:rsidP="00CE6767">
            <w:pPr>
              <w:pStyle w:val="Paragraphedeliste"/>
              <w:numPr>
                <w:ilvl w:val="0"/>
                <w:numId w:val="47"/>
              </w:numPr>
            </w:pPr>
            <w:r>
              <w:rPr>
                <w:b/>
                <w:i/>
              </w:rPr>
              <w:t>Démarche environnementale</w:t>
            </w:r>
          </w:p>
          <w:p w14:paraId="56AE6422" w14:textId="77777777" w:rsidR="00CE6767" w:rsidRDefault="00CE6767" w:rsidP="00CE6767">
            <w:pPr>
              <w:pStyle w:val="Paragraphedeliste"/>
              <w:numPr>
                <w:ilvl w:val="0"/>
                <w:numId w:val="47"/>
              </w:numPr>
            </w:pPr>
            <w:r>
              <w:rPr>
                <w:b/>
                <w:i/>
              </w:rPr>
              <w:t>SOGED (annexes)</w:t>
            </w:r>
          </w:p>
          <w:p w14:paraId="7B445792" w14:textId="77777777" w:rsidR="00CE6767" w:rsidRDefault="00CE6767" w:rsidP="00F8187A"/>
          <w:p w14:paraId="07E07979" w14:textId="77777777" w:rsidR="00CE6767" w:rsidRDefault="00CE6767" w:rsidP="00F8187A"/>
          <w:p w14:paraId="49A0CD21" w14:textId="77777777" w:rsidR="00CE6767" w:rsidRDefault="00CE6767" w:rsidP="00F8187A"/>
          <w:p w14:paraId="38EA5157" w14:textId="77777777" w:rsidR="00CE6767" w:rsidRDefault="00CE6767" w:rsidP="00F8187A"/>
          <w:p w14:paraId="103F5518" w14:textId="77777777" w:rsidR="00CE6767" w:rsidRDefault="00CE6767" w:rsidP="00F8187A"/>
          <w:p w14:paraId="68B02F11" w14:textId="77777777" w:rsidR="00CE6767" w:rsidRDefault="00CE6767" w:rsidP="00F8187A"/>
          <w:p w14:paraId="4A0A859A" w14:textId="77777777" w:rsidR="00CE6767" w:rsidRDefault="00CE6767" w:rsidP="00F8187A"/>
          <w:p w14:paraId="10B44A67" w14:textId="77777777" w:rsidR="00CE6767" w:rsidRDefault="00CE6767" w:rsidP="00F8187A"/>
          <w:p w14:paraId="6F9702A5" w14:textId="77777777" w:rsidR="00CE6767" w:rsidRDefault="00CE6767" w:rsidP="00F8187A"/>
          <w:p w14:paraId="0F4D5ABF" w14:textId="77777777" w:rsidR="00CE6767" w:rsidRDefault="00CE6767" w:rsidP="00F8187A"/>
          <w:p w14:paraId="259F0CF5" w14:textId="77777777" w:rsidR="00CE6767" w:rsidRDefault="00CE6767" w:rsidP="00F8187A"/>
          <w:p w14:paraId="61C0D5FD" w14:textId="77777777" w:rsidR="00CE6767" w:rsidRDefault="00CE6767" w:rsidP="00F8187A"/>
          <w:p w14:paraId="3DDE3396" w14:textId="77777777" w:rsidR="00CE6767" w:rsidRDefault="00CE6767" w:rsidP="00F8187A"/>
          <w:p w14:paraId="106DD1D2" w14:textId="77777777" w:rsidR="00CE6767" w:rsidRDefault="00CE6767" w:rsidP="00F8187A"/>
          <w:p w14:paraId="60170DF9" w14:textId="77777777" w:rsidR="00CE6767" w:rsidRDefault="00CE6767" w:rsidP="00F8187A"/>
          <w:p w14:paraId="6F7FFB7F" w14:textId="77777777" w:rsidR="00CE6767" w:rsidRDefault="00CE6767" w:rsidP="00F8187A"/>
          <w:p w14:paraId="1BE02283" w14:textId="77777777" w:rsidR="00CE6767" w:rsidRDefault="00CE6767" w:rsidP="00F8187A"/>
          <w:p w14:paraId="0098BA4F" w14:textId="77777777" w:rsidR="00CE6767" w:rsidRDefault="00CE6767" w:rsidP="00F8187A"/>
          <w:p w14:paraId="7E301D72" w14:textId="77777777" w:rsidR="00CE6767" w:rsidRDefault="00CE6767" w:rsidP="00F8187A"/>
          <w:p w14:paraId="16E699D3" w14:textId="77777777" w:rsidR="00CE6767" w:rsidRDefault="00CE6767" w:rsidP="00F8187A"/>
          <w:p w14:paraId="27A7F8F6" w14:textId="77777777" w:rsidR="00CE6767" w:rsidRDefault="00CE6767" w:rsidP="00F8187A"/>
          <w:p w14:paraId="7206CFE1" w14:textId="77777777" w:rsidR="00CE6767" w:rsidRDefault="00CE6767" w:rsidP="00F8187A"/>
          <w:p w14:paraId="0A61D4C4" w14:textId="77777777" w:rsidR="00CE6767" w:rsidRDefault="00CE6767" w:rsidP="00F8187A"/>
          <w:p w14:paraId="662C1793" w14:textId="77777777" w:rsidR="00CE6767" w:rsidRDefault="00CE6767" w:rsidP="00F8187A"/>
          <w:p w14:paraId="44916155" w14:textId="77777777" w:rsidR="00CE6767" w:rsidRDefault="00CE6767" w:rsidP="00F8187A"/>
          <w:p w14:paraId="184FC82F" w14:textId="77777777" w:rsidR="00CE6767" w:rsidRDefault="00CE6767" w:rsidP="00F8187A"/>
          <w:p w14:paraId="47BF5F6E" w14:textId="77777777" w:rsidR="00CE6767" w:rsidRDefault="00CE6767" w:rsidP="00F8187A"/>
          <w:p w14:paraId="13BCED2F" w14:textId="77777777" w:rsidR="00CE6767" w:rsidRDefault="00CE6767" w:rsidP="00F8187A"/>
          <w:p w14:paraId="51E3DEF8" w14:textId="77777777" w:rsidR="00CE6767" w:rsidRDefault="00CE6767" w:rsidP="00F8187A"/>
        </w:tc>
      </w:tr>
    </w:tbl>
    <w:p w14:paraId="1049D6C2" w14:textId="77777777" w:rsidR="00CE6767" w:rsidRDefault="00CE6767" w:rsidP="00CE6767"/>
    <w:p w14:paraId="7BC09D6D" w14:textId="77777777" w:rsidR="00CE6767" w:rsidRDefault="00CE6767" w:rsidP="00CE6767">
      <w:pPr>
        <w:spacing w:after="200" w:line="276" w:lineRule="auto"/>
        <w:jc w:val="left"/>
      </w:pPr>
      <w:r>
        <w:br w:type="page"/>
      </w:r>
    </w:p>
    <w:p w14:paraId="27644D58" w14:textId="77777777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18" w:name="_Toc472609706"/>
      <w:bookmarkStart w:id="19" w:name="_Toc208483748"/>
      <w:r>
        <w:lastRenderedPageBreak/>
        <w:t>PHASAGE / PLANNING</w:t>
      </w:r>
      <w:bookmarkEnd w:id="18"/>
      <w:bookmarkEnd w:id="19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E6767" w14:paraId="089C3577" w14:textId="77777777" w:rsidTr="00F8187A">
        <w:tc>
          <w:tcPr>
            <w:tcW w:w="9628" w:type="dxa"/>
          </w:tcPr>
          <w:p w14:paraId="4DF7EE6D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A remplir par le candidat –</w:t>
            </w:r>
            <w:r>
              <w:rPr>
                <w:b/>
                <w:i/>
              </w:rPr>
              <w:t xml:space="preserve"> 1</w:t>
            </w:r>
            <w:r w:rsidRPr="00210998">
              <w:rPr>
                <w:b/>
                <w:i/>
              </w:rPr>
              <w:t xml:space="preserve"> </w:t>
            </w:r>
            <w:r>
              <w:rPr>
                <w:b/>
                <w:i/>
              </w:rPr>
              <w:t>page</w:t>
            </w:r>
            <w:r w:rsidRPr="00210998">
              <w:rPr>
                <w:b/>
                <w:i/>
              </w:rPr>
              <w:t xml:space="preserve"> maxi + </w:t>
            </w:r>
            <w:r>
              <w:rPr>
                <w:b/>
                <w:i/>
              </w:rPr>
              <w:t xml:space="preserve">planning en </w:t>
            </w:r>
            <w:r w:rsidRPr="00210998">
              <w:rPr>
                <w:b/>
                <w:i/>
              </w:rPr>
              <w:t>annexes</w:t>
            </w:r>
          </w:p>
          <w:p w14:paraId="3B82B40C" w14:textId="77777777" w:rsidR="00CE6767" w:rsidRPr="00210998" w:rsidRDefault="00CE6767" w:rsidP="00F8187A">
            <w:pPr>
              <w:rPr>
                <w:b/>
                <w:i/>
              </w:rPr>
            </w:pPr>
            <w:r w:rsidRPr="00210998">
              <w:rPr>
                <w:b/>
                <w:i/>
              </w:rPr>
              <w:t>Indiquez :</w:t>
            </w:r>
          </w:p>
          <w:p w14:paraId="20421225" w14:textId="77777777" w:rsidR="00CE6767" w:rsidRPr="00210998" w:rsidRDefault="00CE6767" w:rsidP="00CE6767">
            <w:pPr>
              <w:pStyle w:val="Paragraphedeliste"/>
              <w:numPr>
                <w:ilvl w:val="0"/>
                <w:numId w:val="47"/>
              </w:numPr>
            </w:pPr>
            <w:r>
              <w:rPr>
                <w:b/>
                <w:i/>
              </w:rPr>
              <w:t>Délai d’exécution</w:t>
            </w:r>
          </w:p>
          <w:p w14:paraId="21BECA7E" w14:textId="77777777" w:rsidR="00CE6767" w:rsidRPr="00210998" w:rsidRDefault="00CE6767" w:rsidP="00CE6767">
            <w:pPr>
              <w:pStyle w:val="Paragraphedeliste"/>
              <w:numPr>
                <w:ilvl w:val="0"/>
                <w:numId w:val="47"/>
              </w:numPr>
            </w:pPr>
            <w:r>
              <w:rPr>
                <w:b/>
                <w:i/>
              </w:rPr>
              <w:t>Planning de tâches (annexes)</w:t>
            </w:r>
          </w:p>
          <w:p w14:paraId="2F6B0E54" w14:textId="5D0BC005" w:rsidR="00CE6767" w:rsidRDefault="00CE6767" w:rsidP="00CE6767">
            <w:pPr>
              <w:pStyle w:val="Paragraphedeliste"/>
              <w:numPr>
                <w:ilvl w:val="0"/>
                <w:numId w:val="47"/>
              </w:numPr>
            </w:pPr>
            <w:r>
              <w:rPr>
                <w:b/>
                <w:i/>
              </w:rPr>
              <w:t>Nombre d’heures prévues pour le chantier</w:t>
            </w:r>
          </w:p>
          <w:p w14:paraId="39117C17" w14:textId="77777777" w:rsidR="00CE6767" w:rsidRDefault="00CE6767" w:rsidP="00F8187A"/>
          <w:p w14:paraId="6ED25472" w14:textId="77777777" w:rsidR="00CE6767" w:rsidRDefault="00CE6767" w:rsidP="00F8187A"/>
          <w:p w14:paraId="15FE8E4E" w14:textId="77777777" w:rsidR="00CE6767" w:rsidRDefault="00CE6767" w:rsidP="00F8187A"/>
          <w:p w14:paraId="61A60799" w14:textId="77777777" w:rsidR="00CE6767" w:rsidRDefault="00CE6767" w:rsidP="00F8187A"/>
          <w:p w14:paraId="397E5A70" w14:textId="77777777" w:rsidR="00CE6767" w:rsidRDefault="00CE6767" w:rsidP="00F8187A"/>
          <w:p w14:paraId="3F605D12" w14:textId="77777777" w:rsidR="00CE6767" w:rsidRDefault="00CE6767" w:rsidP="00F8187A"/>
          <w:p w14:paraId="6EDF41F8" w14:textId="77777777" w:rsidR="00CE6767" w:rsidRDefault="00CE6767" w:rsidP="00F8187A"/>
          <w:p w14:paraId="05F2BD69" w14:textId="77777777" w:rsidR="00CE6767" w:rsidRDefault="00CE6767" w:rsidP="00F8187A"/>
          <w:p w14:paraId="4C59116D" w14:textId="77777777" w:rsidR="00CE6767" w:rsidRDefault="00CE6767" w:rsidP="00F8187A"/>
          <w:p w14:paraId="0FFE69DA" w14:textId="77777777" w:rsidR="00CE6767" w:rsidRDefault="00CE6767" w:rsidP="00F8187A"/>
          <w:p w14:paraId="2E2F8F36" w14:textId="77777777" w:rsidR="00CE6767" w:rsidRDefault="00CE6767" w:rsidP="00F8187A"/>
          <w:p w14:paraId="7195DB3D" w14:textId="77777777" w:rsidR="00CE6767" w:rsidRDefault="00CE6767" w:rsidP="00F8187A"/>
          <w:p w14:paraId="1D089E16" w14:textId="77777777" w:rsidR="00CE6767" w:rsidRDefault="00CE6767" w:rsidP="00F8187A"/>
          <w:p w14:paraId="6EA56D42" w14:textId="77777777" w:rsidR="00CE6767" w:rsidRDefault="00CE6767" w:rsidP="00F8187A"/>
          <w:p w14:paraId="5B5D70D0" w14:textId="77777777" w:rsidR="00CE6767" w:rsidRDefault="00CE6767" w:rsidP="00F8187A"/>
          <w:p w14:paraId="2ABDD4DF" w14:textId="77777777" w:rsidR="00CE6767" w:rsidRDefault="00CE6767" w:rsidP="00F8187A"/>
          <w:p w14:paraId="4F9C4BC6" w14:textId="77777777" w:rsidR="00CE6767" w:rsidRDefault="00CE6767" w:rsidP="00F8187A"/>
          <w:p w14:paraId="3A13BFD3" w14:textId="77777777" w:rsidR="00CE6767" w:rsidRDefault="00CE6767" w:rsidP="00F8187A"/>
          <w:p w14:paraId="22B2D3C7" w14:textId="77777777" w:rsidR="00CE6767" w:rsidRDefault="00CE6767" w:rsidP="00F8187A"/>
          <w:p w14:paraId="41732FC4" w14:textId="77777777" w:rsidR="00CE6767" w:rsidRDefault="00CE6767" w:rsidP="00F8187A"/>
          <w:p w14:paraId="7AFC4E10" w14:textId="77777777" w:rsidR="00CE6767" w:rsidRDefault="00CE6767" w:rsidP="00F8187A"/>
          <w:p w14:paraId="3C4BB02D" w14:textId="77777777" w:rsidR="00CE6767" w:rsidRDefault="00CE6767" w:rsidP="00F8187A"/>
          <w:p w14:paraId="3EB28BA2" w14:textId="77777777" w:rsidR="00CE6767" w:rsidRDefault="00CE6767" w:rsidP="00F8187A"/>
          <w:p w14:paraId="62A3A529" w14:textId="77777777" w:rsidR="00CE6767" w:rsidRDefault="00CE6767" w:rsidP="00F8187A"/>
          <w:p w14:paraId="3B03F188" w14:textId="77777777" w:rsidR="00CE6767" w:rsidRDefault="00CE6767" w:rsidP="00F8187A"/>
          <w:p w14:paraId="2155CDDE" w14:textId="77777777" w:rsidR="00CE6767" w:rsidRDefault="00CE6767" w:rsidP="00F8187A"/>
          <w:p w14:paraId="73C780DB" w14:textId="77777777" w:rsidR="00CE6767" w:rsidRDefault="00CE6767" w:rsidP="00F8187A"/>
          <w:p w14:paraId="47A74F23" w14:textId="77777777" w:rsidR="00CE6767" w:rsidRDefault="00CE6767" w:rsidP="00F8187A"/>
          <w:p w14:paraId="7893DC09" w14:textId="77777777" w:rsidR="00CE6767" w:rsidRDefault="00CE6767" w:rsidP="00F8187A"/>
          <w:p w14:paraId="5B6D3BCE" w14:textId="77777777" w:rsidR="00CE6767" w:rsidRDefault="00CE6767" w:rsidP="00F8187A"/>
        </w:tc>
      </w:tr>
    </w:tbl>
    <w:p w14:paraId="6BBBD1B9" w14:textId="77777777" w:rsidR="00CE6767" w:rsidRDefault="00CE6767" w:rsidP="00CE6767"/>
    <w:p w14:paraId="1F698897" w14:textId="77777777" w:rsidR="00CE6767" w:rsidRDefault="00CE6767" w:rsidP="00CE6767">
      <w:pPr>
        <w:pStyle w:val="Titre1"/>
        <w:tabs>
          <w:tab w:val="left" w:pos="851"/>
        </w:tabs>
        <w:spacing w:after="480"/>
        <w:ind w:left="851" w:hanging="851"/>
      </w:pPr>
      <w:bookmarkStart w:id="20" w:name="_Toc472609707"/>
      <w:bookmarkStart w:id="21" w:name="_Toc208483749"/>
      <w:r>
        <w:lastRenderedPageBreak/>
        <w:t>CHIFFRE D’AFFAIRE</w:t>
      </w:r>
      <w:bookmarkEnd w:id="20"/>
      <w:bookmarkEnd w:id="21"/>
    </w:p>
    <w:p w14:paraId="2EA9CF5D" w14:textId="77777777" w:rsidR="00CE6767" w:rsidRPr="00210998" w:rsidRDefault="00CE6767" w:rsidP="00CE6767">
      <w:pPr>
        <w:rPr>
          <w:b/>
          <w:i/>
        </w:rPr>
      </w:pPr>
      <w:r w:rsidRPr="00210998">
        <w:rPr>
          <w:b/>
          <w:i/>
        </w:rPr>
        <w:t xml:space="preserve">A remplir par le candidat </w:t>
      </w:r>
    </w:p>
    <w:p w14:paraId="4384F9B4" w14:textId="77777777" w:rsidR="00CE6767" w:rsidRPr="00210998" w:rsidRDefault="00CE6767" w:rsidP="00CE6767">
      <w:pPr>
        <w:rPr>
          <w:b/>
          <w:i/>
        </w:rPr>
      </w:pPr>
      <w:r w:rsidRPr="00210998">
        <w:rPr>
          <w:b/>
          <w:i/>
        </w:rPr>
        <w:t>Indiquez :</w:t>
      </w:r>
    </w:p>
    <w:p w14:paraId="5F6C3CD7" w14:textId="0BA184B6" w:rsidR="00CE6767" w:rsidRPr="00210998" w:rsidRDefault="00CE6767" w:rsidP="00CE6767">
      <w:pPr>
        <w:pStyle w:val="Paragraphedeliste"/>
        <w:numPr>
          <w:ilvl w:val="0"/>
          <w:numId w:val="50"/>
        </w:numPr>
        <w:rPr>
          <w:b/>
          <w:i/>
        </w:rPr>
      </w:pPr>
      <w:r w:rsidRPr="00210998">
        <w:rPr>
          <w:b/>
          <w:i/>
        </w:rPr>
        <w:t>Le chiffre d’affaire</w:t>
      </w:r>
      <w:r w:rsidR="00713E01">
        <w:rPr>
          <w:b/>
          <w:i/>
        </w:rPr>
        <w:t>s</w:t>
      </w:r>
      <w:r w:rsidRPr="00210998">
        <w:rPr>
          <w:b/>
          <w:i/>
        </w:rPr>
        <w:t xml:space="preserve"> global sur l’année précédente</w:t>
      </w:r>
    </w:p>
    <w:p w14:paraId="5666E4C3" w14:textId="4E6CE906" w:rsidR="00CE6767" w:rsidRPr="00210998" w:rsidRDefault="00CE6767" w:rsidP="00CE6767">
      <w:pPr>
        <w:pStyle w:val="Paragraphedeliste"/>
        <w:numPr>
          <w:ilvl w:val="0"/>
          <w:numId w:val="50"/>
        </w:numPr>
        <w:rPr>
          <w:b/>
          <w:i/>
        </w:rPr>
      </w:pPr>
      <w:r w:rsidRPr="00210998">
        <w:rPr>
          <w:b/>
          <w:i/>
        </w:rPr>
        <w:t>Le chiffre d’affaire</w:t>
      </w:r>
      <w:r w:rsidR="00713E01">
        <w:rPr>
          <w:b/>
          <w:i/>
        </w:rPr>
        <w:t>s</w:t>
      </w:r>
      <w:r w:rsidRPr="00210998">
        <w:rPr>
          <w:b/>
          <w:i/>
        </w:rPr>
        <w:t xml:space="preserve"> réalisé par le candidat sur l’activité concernée par le présent lot</w:t>
      </w:r>
    </w:p>
    <w:sectPr w:rsidR="00CE6767" w:rsidRPr="00210998" w:rsidSect="007E7984">
      <w:headerReference w:type="first" r:id="rId21"/>
      <w:footerReference w:type="first" r:id="rId22"/>
      <w:pgSz w:w="11906" w:h="16838"/>
      <w:pgMar w:top="1134" w:right="991" w:bottom="1134" w:left="1134" w:header="284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222587" w14:textId="77777777" w:rsidR="00AF3369" w:rsidRDefault="00AF3369" w:rsidP="005919AD">
      <w:r>
        <w:separator/>
      </w:r>
    </w:p>
    <w:p w14:paraId="34068DFA" w14:textId="77777777" w:rsidR="00AF3369" w:rsidRDefault="00AF3369"/>
    <w:p w14:paraId="7A8172CE" w14:textId="77777777" w:rsidR="00AF3369" w:rsidRDefault="00AF3369"/>
  </w:endnote>
  <w:endnote w:type="continuationSeparator" w:id="0">
    <w:p w14:paraId="485E3EFD" w14:textId="77777777" w:rsidR="00AF3369" w:rsidRDefault="00AF3369" w:rsidP="005919AD">
      <w:r>
        <w:continuationSeparator/>
      </w:r>
    </w:p>
    <w:p w14:paraId="62A345ED" w14:textId="77777777" w:rsidR="00AF3369" w:rsidRDefault="00AF3369"/>
    <w:p w14:paraId="2CBE8305" w14:textId="77777777" w:rsidR="00AF3369" w:rsidRDefault="00AF336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G Times (W1)">
    <w:altName w:val="Times New Roman"/>
    <w:charset w:val="00"/>
    <w:family w:val="roman"/>
    <w:pitch w:val="variable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Futura">
    <w:altName w:val="Times New Roman"/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18"/>
        <w:szCs w:val="18"/>
      </w:rPr>
      <w:id w:val="1579327512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475499678"/>
          <w:docPartObj>
            <w:docPartGallery w:val="Page Numbers (Top of Page)"/>
            <w:docPartUnique/>
          </w:docPartObj>
        </w:sdtPr>
        <w:sdtEndPr/>
        <w:sdtContent>
          <w:p w14:paraId="4771EBCF" w14:textId="6AB8BE3F" w:rsidR="00192629" w:rsidRPr="00A063A7" w:rsidRDefault="00192629" w:rsidP="00A063A7">
            <w:pPr>
              <w:pStyle w:val="Pieddepage"/>
              <w:tabs>
                <w:tab w:val="clear" w:pos="4536"/>
                <w:tab w:val="clear" w:pos="9072"/>
                <w:tab w:val="center" w:pos="4820"/>
                <w:tab w:val="right" w:pos="9639"/>
              </w:tabs>
              <w:ind w:left="0"/>
              <w:jc w:val="center"/>
              <w:rPr>
                <w:bCs/>
                <w:sz w:val="18"/>
                <w:szCs w:val="18"/>
              </w:rPr>
            </w:pPr>
            <w:r w:rsidRPr="00093FC5">
              <w:rPr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1659264" behindDoc="0" locked="0" layoutInCell="1" allowOverlap="1" wp14:anchorId="0C75201F" wp14:editId="045DF3DF">
                  <wp:simplePos x="0" y="0"/>
                  <wp:positionH relativeFrom="margin">
                    <wp:align>left</wp:align>
                  </wp:positionH>
                  <wp:positionV relativeFrom="paragraph">
                    <wp:posOffset>-123825</wp:posOffset>
                  </wp:positionV>
                  <wp:extent cx="699770" cy="368935"/>
                  <wp:effectExtent l="0" t="0" r="5080" b="0"/>
                  <wp:wrapNone/>
                  <wp:docPr id="190236407" name="images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770" cy="36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93FC5">
              <w:rPr>
                <w:sz w:val="18"/>
                <w:szCs w:val="18"/>
              </w:rPr>
              <w:tab/>
              <w:t xml:space="preserve">Page </w:t>
            </w:r>
            <w:r w:rsidRPr="00093FC5">
              <w:rPr>
                <w:bCs/>
                <w:sz w:val="18"/>
                <w:szCs w:val="18"/>
              </w:rPr>
              <w:fldChar w:fldCharType="begin"/>
            </w:r>
            <w:r w:rsidRPr="00093FC5">
              <w:rPr>
                <w:bCs/>
                <w:sz w:val="18"/>
                <w:szCs w:val="18"/>
              </w:rPr>
              <w:instrText>PAGE</w:instrText>
            </w:r>
            <w:r w:rsidRPr="00093FC5">
              <w:rPr>
                <w:bCs/>
                <w:sz w:val="18"/>
                <w:szCs w:val="18"/>
              </w:rPr>
              <w:fldChar w:fldCharType="separate"/>
            </w:r>
            <w:r w:rsidRPr="00093FC5">
              <w:rPr>
                <w:bCs/>
                <w:noProof/>
                <w:sz w:val="18"/>
                <w:szCs w:val="18"/>
              </w:rPr>
              <w:t>2</w:t>
            </w:r>
            <w:r w:rsidRPr="00093FC5">
              <w:rPr>
                <w:bCs/>
                <w:sz w:val="18"/>
                <w:szCs w:val="18"/>
              </w:rPr>
              <w:fldChar w:fldCharType="end"/>
            </w:r>
            <w:r w:rsidRPr="00093FC5">
              <w:rPr>
                <w:sz w:val="18"/>
                <w:szCs w:val="18"/>
              </w:rPr>
              <w:t xml:space="preserve"> sur </w:t>
            </w:r>
            <w:r w:rsidRPr="00093FC5">
              <w:rPr>
                <w:bCs/>
                <w:sz w:val="18"/>
                <w:szCs w:val="18"/>
              </w:rPr>
              <w:fldChar w:fldCharType="begin"/>
            </w:r>
            <w:r w:rsidRPr="00093FC5">
              <w:rPr>
                <w:bCs/>
                <w:sz w:val="18"/>
                <w:szCs w:val="18"/>
              </w:rPr>
              <w:instrText>NUMPAGES</w:instrText>
            </w:r>
            <w:r w:rsidRPr="00093FC5">
              <w:rPr>
                <w:bCs/>
                <w:sz w:val="18"/>
                <w:szCs w:val="18"/>
              </w:rPr>
              <w:fldChar w:fldCharType="separate"/>
            </w:r>
            <w:r w:rsidRPr="00093FC5">
              <w:rPr>
                <w:bCs/>
                <w:noProof/>
                <w:sz w:val="18"/>
                <w:szCs w:val="18"/>
              </w:rPr>
              <w:t>8</w:t>
            </w:r>
            <w:r w:rsidRPr="00093FC5">
              <w:rPr>
                <w:bCs/>
                <w:sz w:val="18"/>
                <w:szCs w:val="18"/>
              </w:rPr>
              <w:fldChar w:fldCharType="end"/>
            </w:r>
            <w:r w:rsidRPr="00093FC5">
              <w:rPr>
                <w:b/>
                <w:bCs/>
                <w:sz w:val="18"/>
                <w:szCs w:val="18"/>
              </w:rPr>
              <w:tab/>
            </w:r>
            <w:r w:rsidRPr="007E7984">
              <w:rPr>
                <w:bCs/>
                <w:sz w:val="18"/>
                <w:szCs w:val="18"/>
                <w:highlight w:val="yellow"/>
              </w:rPr>
              <w:t xml:space="preserve">Rév. 0 du </w:t>
            </w:r>
            <w:r w:rsidR="007E7984" w:rsidRPr="007E7984">
              <w:rPr>
                <w:bCs/>
                <w:sz w:val="18"/>
                <w:szCs w:val="18"/>
                <w:highlight w:val="yellow"/>
              </w:rPr>
              <w:t>XX/XX/2025</w:t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6E708C" w14:textId="77777777" w:rsidR="00192629" w:rsidRDefault="00192629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18"/>
        <w:szCs w:val="18"/>
      </w:rPr>
      <w:id w:val="1916587394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1583493184"/>
          <w:docPartObj>
            <w:docPartGallery w:val="Page Numbers (Top of Page)"/>
            <w:docPartUnique/>
          </w:docPartObj>
        </w:sdtPr>
        <w:sdtEndPr/>
        <w:sdtContent>
          <w:p w14:paraId="5F0402A9" w14:textId="706EB1D5" w:rsidR="00192629" w:rsidRPr="006C4501" w:rsidRDefault="007E7984" w:rsidP="006C4501">
            <w:pPr>
              <w:pStyle w:val="Pieddepage"/>
              <w:tabs>
                <w:tab w:val="clear" w:pos="4536"/>
                <w:tab w:val="clear" w:pos="9072"/>
                <w:tab w:val="center" w:pos="4820"/>
                <w:tab w:val="right" w:pos="9639"/>
              </w:tabs>
              <w:ind w:left="0"/>
              <w:jc w:val="center"/>
              <w:rPr>
                <w:bCs/>
                <w:sz w:val="18"/>
                <w:szCs w:val="18"/>
              </w:rPr>
            </w:pPr>
            <w:r w:rsidRPr="00644602">
              <w:rPr>
                <w:noProof/>
                <w:sz w:val="14"/>
                <w:szCs w:val="14"/>
                <w:lang w:eastAsia="fr-FR"/>
              </w:rPr>
              <w:drawing>
                <wp:anchor distT="0" distB="0" distL="114300" distR="114300" simplePos="0" relativeHeight="251665408" behindDoc="0" locked="0" layoutInCell="1" allowOverlap="1" wp14:anchorId="5D7604C8" wp14:editId="24BA1B7C">
                  <wp:simplePos x="0" y="0"/>
                  <wp:positionH relativeFrom="margin">
                    <wp:posOffset>0</wp:posOffset>
                  </wp:positionH>
                  <wp:positionV relativeFrom="paragraph">
                    <wp:posOffset>-89535</wp:posOffset>
                  </wp:positionV>
                  <wp:extent cx="699770" cy="368935"/>
                  <wp:effectExtent l="0" t="0" r="5080" b="0"/>
                  <wp:wrapNone/>
                  <wp:docPr id="1951799115" name="images5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067417" name="images5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770" cy="36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  <w:r w:rsidR="006C4501" w:rsidRPr="00093FC5">
              <w:rPr>
                <w:sz w:val="18"/>
                <w:szCs w:val="18"/>
              </w:rPr>
              <w:tab/>
              <w:t xml:space="preserve">Page </w:t>
            </w:r>
            <w:r w:rsidR="006C4501" w:rsidRPr="00093FC5">
              <w:rPr>
                <w:bCs/>
                <w:sz w:val="18"/>
                <w:szCs w:val="18"/>
              </w:rPr>
              <w:fldChar w:fldCharType="begin"/>
            </w:r>
            <w:r w:rsidR="006C4501" w:rsidRPr="00093FC5">
              <w:rPr>
                <w:bCs/>
                <w:sz w:val="18"/>
                <w:szCs w:val="18"/>
              </w:rPr>
              <w:instrText>PAGE</w:instrText>
            </w:r>
            <w:r w:rsidR="006C4501" w:rsidRPr="00093FC5">
              <w:rPr>
                <w:bCs/>
                <w:sz w:val="18"/>
                <w:szCs w:val="18"/>
              </w:rPr>
              <w:fldChar w:fldCharType="separate"/>
            </w:r>
            <w:r w:rsidR="006C4501">
              <w:rPr>
                <w:bCs/>
                <w:sz w:val="18"/>
                <w:szCs w:val="18"/>
              </w:rPr>
              <w:t>3</w:t>
            </w:r>
            <w:r w:rsidR="006C4501" w:rsidRPr="00093FC5">
              <w:rPr>
                <w:bCs/>
                <w:sz w:val="18"/>
                <w:szCs w:val="18"/>
              </w:rPr>
              <w:fldChar w:fldCharType="end"/>
            </w:r>
            <w:r w:rsidR="006C4501" w:rsidRPr="00093FC5">
              <w:rPr>
                <w:sz w:val="18"/>
                <w:szCs w:val="18"/>
              </w:rPr>
              <w:t xml:space="preserve"> sur </w:t>
            </w:r>
            <w:r w:rsidR="006C4501" w:rsidRPr="00093FC5">
              <w:rPr>
                <w:bCs/>
                <w:sz w:val="18"/>
                <w:szCs w:val="18"/>
              </w:rPr>
              <w:fldChar w:fldCharType="begin"/>
            </w:r>
            <w:r w:rsidR="006C4501" w:rsidRPr="00093FC5">
              <w:rPr>
                <w:bCs/>
                <w:sz w:val="18"/>
                <w:szCs w:val="18"/>
              </w:rPr>
              <w:instrText>NUMPAGES</w:instrText>
            </w:r>
            <w:r w:rsidR="006C4501" w:rsidRPr="00093FC5">
              <w:rPr>
                <w:bCs/>
                <w:sz w:val="18"/>
                <w:szCs w:val="18"/>
              </w:rPr>
              <w:fldChar w:fldCharType="separate"/>
            </w:r>
            <w:r w:rsidR="006C4501">
              <w:rPr>
                <w:bCs/>
                <w:sz w:val="18"/>
                <w:szCs w:val="18"/>
              </w:rPr>
              <w:t>13</w:t>
            </w:r>
            <w:r w:rsidR="006C4501" w:rsidRPr="00093FC5">
              <w:rPr>
                <w:bCs/>
                <w:sz w:val="18"/>
                <w:szCs w:val="18"/>
              </w:rPr>
              <w:fldChar w:fldCharType="end"/>
            </w:r>
            <w:r w:rsidR="006C4501" w:rsidRPr="00093FC5">
              <w:rPr>
                <w:b/>
                <w:bCs/>
                <w:sz w:val="18"/>
                <w:szCs w:val="18"/>
              </w:rPr>
              <w:tab/>
            </w:r>
            <w:r w:rsidR="006C4501" w:rsidRPr="00BB1C51">
              <w:rPr>
                <w:bCs/>
                <w:sz w:val="18"/>
                <w:szCs w:val="18"/>
              </w:rPr>
              <w:t xml:space="preserve">Rév. 0 du </w:t>
            </w:r>
            <w:r w:rsidR="00BB1C51" w:rsidRPr="00BB1C51">
              <w:rPr>
                <w:bCs/>
                <w:sz w:val="18"/>
                <w:szCs w:val="18"/>
              </w:rPr>
              <w:t>11/09</w:t>
            </w:r>
            <w:r w:rsidRPr="00BB1C51">
              <w:rPr>
                <w:bCs/>
                <w:sz w:val="18"/>
                <w:szCs w:val="18"/>
              </w:rPr>
              <w:t>/2025</w:t>
            </w:r>
          </w:p>
        </w:sdtContent>
      </w:sdt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F57341" w14:textId="77777777" w:rsidR="00192629" w:rsidRDefault="00192629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18"/>
        <w:szCs w:val="18"/>
      </w:rPr>
      <w:id w:val="2119719437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-75828463"/>
          <w:docPartObj>
            <w:docPartGallery w:val="Page Numbers (Top of Page)"/>
            <w:docPartUnique/>
          </w:docPartObj>
        </w:sdtPr>
        <w:sdtEndPr/>
        <w:sdtContent>
          <w:p w14:paraId="61114D04" w14:textId="36EBEBF4" w:rsidR="00192629" w:rsidRPr="00A063A7" w:rsidRDefault="00192629" w:rsidP="00A063A7">
            <w:pPr>
              <w:pStyle w:val="Pieddepage"/>
              <w:tabs>
                <w:tab w:val="clear" w:pos="4536"/>
                <w:tab w:val="clear" w:pos="9072"/>
                <w:tab w:val="center" w:pos="4820"/>
                <w:tab w:val="right" w:pos="9639"/>
              </w:tabs>
              <w:ind w:left="0"/>
              <w:jc w:val="center"/>
              <w:rPr>
                <w:bCs/>
                <w:sz w:val="18"/>
                <w:szCs w:val="18"/>
              </w:rPr>
            </w:pPr>
            <w:r w:rsidRPr="00093FC5">
              <w:rPr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1661312" behindDoc="0" locked="0" layoutInCell="1" allowOverlap="1" wp14:anchorId="236164BE" wp14:editId="6A627F5F">
                  <wp:simplePos x="0" y="0"/>
                  <wp:positionH relativeFrom="margin">
                    <wp:align>left</wp:align>
                  </wp:positionH>
                  <wp:positionV relativeFrom="paragraph">
                    <wp:posOffset>-123825</wp:posOffset>
                  </wp:positionV>
                  <wp:extent cx="699770" cy="368935"/>
                  <wp:effectExtent l="0" t="0" r="5080" b="0"/>
                  <wp:wrapNone/>
                  <wp:docPr id="1112568542" name="images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770" cy="36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93FC5">
              <w:rPr>
                <w:sz w:val="18"/>
                <w:szCs w:val="18"/>
              </w:rPr>
              <w:tab/>
              <w:t xml:space="preserve">Page </w:t>
            </w:r>
            <w:r w:rsidRPr="00093FC5">
              <w:rPr>
                <w:bCs/>
                <w:sz w:val="18"/>
                <w:szCs w:val="18"/>
              </w:rPr>
              <w:fldChar w:fldCharType="begin"/>
            </w:r>
            <w:r w:rsidRPr="00093FC5">
              <w:rPr>
                <w:bCs/>
                <w:sz w:val="18"/>
                <w:szCs w:val="18"/>
              </w:rPr>
              <w:instrText>PAGE</w:instrText>
            </w:r>
            <w:r w:rsidRPr="00093FC5">
              <w:rPr>
                <w:bCs/>
                <w:sz w:val="18"/>
                <w:szCs w:val="18"/>
              </w:rPr>
              <w:fldChar w:fldCharType="separate"/>
            </w:r>
            <w:r w:rsidRPr="00093FC5">
              <w:rPr>
                <w:bCs/>
                <w:sz w:val="18"/>
                <w:szCs w:val="18"/>
              </w:rPr>
              <w:t>3</w:t>
            </w:r>
            <w:r w:rsidRPr="00093FC5">
              <w:rPr>
                <w:bCs/>
                <w:sz w:val="18"/>
                <w:szCs w:val="18"/>
              </w:rPr>
              <w:fldChar w:fldCharType="end"/>
            </w:r>
            <w:r w:rsidRPr="00093FC5">
              <w:rPr>
                <w:sz w:val="18"/>
                <w:szCs w:val="18"/>
              </w:rPr>
              <w:t xml:space="preserve"> sur </w:t>
            </w:r>
            <w:r w:rsidRPr="00093FC5">
              <w:rPr>
                <w:bCs/>
                <w:sz w:val="18"/>
                <w:szCs w:val="18"/>
              </w:rPr>
              <w:fldChar w:fldCharType="begin"/>
            </w:r>
            <w:r w:rsidRPr="00093FC5">
              <w:rPr>
                <w:bCs/>
                <w:sz w:val="18"/>
                <w:szCs w:val="18"/>
              </w:rPr>
              <w:instrText>NUMPAGES</w:instrText>
            </w:r>
            <w:r w:rsidRPr="00093FC5">
              <w:rPr>
                <w:bCs/>
                <w:sz w:val="18"/>
                <w:szCs w:val="18"/>
              </w:rPr>
              <w:fldChar w:fldCharType="separate"/>
            </w:r>
            <w:r w:rsidRPr="00093FC5">
              <w:rPr>
                <w:bCs/>
                <w:sz w:val="18"/>
                <w:szCs w:val="18"/>
              </w:rPr>
              <w:t>30</w:t>
            </w:r>
            <w:r w:rsidRPr="00093FC5">
              <w:rPr>
                <w:bCs/>
                <w:sz w:val="18"/>
                <w:szCs w:val="18"/>
              </w:rPr>
              <w:fldChar w:fldCharType="end"/>
            </w:r>
            <w:r w:rsidRPr="00093FC5">
              <w:rPr>
                <w:b/>
                <w:bCs/>
                <w:sz w:val="18"/>
                <w:szCs w:val="18"/>
              </w:rPr>
              <w:tab/>
            </w:r>
            <w:r w:rsidRPr="007E7984">
              <w:rPr>
                <w:bCs/>
                <w:sz w:val="18"/>
                <w:szCs w:val="18"/>
                <w:highlight w:val="yellow"/>
              </w:rPr>
              <w:t xml:space="preserve">Rév. 0 du </w:t>
            </w:r>
            <w:r w:rsidR="007E7984" w:rsidRPr="007E7984">
              <w:rPr>
                <w:bCs/>
                <w:sz w:val="18"/>
                <w:szCs w:val="18"/>
                <w:highlight w:val="yellow"/>
              </w:rPr>
              <w:t>XX/XX/2025</w:t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CCEF51" w14:textId="77777777" w:rsidR="00AF3369" w:rsidRDefault="00AF3369" w:rsidP="005919AD">
      <w:r>
        <w:separator/>
      </w:r>
    </w:p>
    <w:p w14:paraId="0A05A542" w14:textId="77777777" w:rsidR="00AF3369" w:rsidRDefault="00AF3369"/>
    <w:p w14:paraId="15A19C9C" w14:textId="77777777" w:rsidR="00AF3369" w:rsidRDefault="00AF3369"/>
  </w:footnote>
  <w:footnote w:type="continuationSeparator" w:id="0">
    <w:p w14:paraId="05EF988B" w14:textId="77777777" w:rsidR="00AF3369" w:rsidRDefault="00AF3369" w:rsidP="005919AD">
      <w:r>
        <w:continuationSeparator/>
      </w:r>
    </w:p>
    <w:p w14:paraId="53BBCC8F" w14:textId="77777777" w:rsidR="00AF3369" w:rsidRDefault="00AF3369"/>
    <w:p w14:paraId="66A36F66" w14:textId="77777777" w:rsidR="00AF3369" w:rsidRDefault="00AF336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07CFA8" w14:textId="2BD4DFE6" w:rsidR="007E7984" w:rsidRDefault="007E7984" w:rsidP="007E7984">
    <w:pPr>
      <w:pStyle w:val="En-tte"/>
      <w:tabs>
        <w:tab w:val="clear" w:pos="4536"/>
        <w:tab w:val="clear" w:pos="9072"/>
      </w:tabs>
      <w:spacing w:after="0"/>
      <w:ind w:left="0"/>
      <w:jc w:val="right"/>
      <w:rPr>
        <w:b/>
        <w:bCs/>
        <w:i/>
        <w:iCs/>
        <w:szCs w:val="18"/>
      </w:rPr>
    </w:pPr>
    <w:r w:rsidRPr="00A1537A">
      <w:rPr>
        <w:noProof/>
      </w:rPr>
      <w:drawing>
        <wp:anchor distT="0" distB="0" distL="114300" distR="114300" simplePos="0" relativeHeight="251667456" behindDoc="0" locked="0" layoutInCell="1" allowOverlap="1" wp14:anchorId="6546FFCE" wp14:editId="7016720A">
          <wp:simplePos x="0" y="0"/>
          <wp:positionH relativeFrom="column">
            <wp:posOffset>3810</wp:posOffset>
          </wp:positionH>
          <wp:positionV relativeFrom="paragraph">
            <wp:posOffset>-75565</wp:posOffset>
          </wp:positionV>
          <wp:extent cx="699770" cy="600075"/>
          <wp:effectExtent l="0" t="0" r="5080" b="9525"/>
          <wp:wrapSquare wrapText="bothSides"/>
          <wp:docPr id="480467602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7348922" name="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586" t="16148" r="6705" b="7895"/>
                  <a:stretch/>
                </pic:blipFill>
                <pic:spPr bwMode="auto">
                  <a:xfrm>
                    <a:off x="0" y="0"/>
                    <a:ext cx="699770" cy="600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F09E8">
      <w:rPr>
        <w:b/>
        <w:bCs/>
        <w:i/>
        <w:iCs/>
        <w:szCs w:val="18"/>
      </w:rPr>
      <w:t>Affaire n°314</w:t>
    </w:r>
    <w:r>
      <w:rPr>
        <w:b/>
        <w:bCs/>
        <w:i/>
        <w:iCs/>
        <w:szCs w:val="18"/>
      </w:rPr>
      <w:t>4 – Centre Hospitalier Universitaire Gabriel Montpied</w:t>
    </w:r>
  </w:p>
  <w:p w14:paraId="25B6421D" w14:textId="22A194C4" w:rsidR="007E7984" w:rsidRPr="00DF09E8" w:rsidRDefault="007E7984" w:rsidP="007E7984">
    <w:pPr>
      <w:pStyle w:val="En-tte"/>
      <w:tabs>
        <w:tab w:val="clear" w:pos="4536"/>
        <w:tab w:val="clear" w:pos="9072"/>
      </w:tabs>
      <w:spacing w:after="0"/>
      <w:ind w:left="0"/>
      <w:jc w:val="right"/>
      <w:rPr>
        <w:szCs w:val="18"/>
      </w:rPr>
    </w:pPr>
    <w:r>
      <w:rPr>
        <w:szCs w:val="18"/>
      </w:rPr>
      <w:t>Mise en conformité du SSI des bâtiments HNH et PMT</w:t>
    </w:r>
  </w:p>
  <w:p w14:paraId="60E45196" w14:textId="6A3AF158" w:rsidR="00192629" w:rsidRPr="00296715" w:rsidRDefault="00296715" w:rsidP="007E7984">
    <w:pPr>
      <w:pStyle w:val="En-tte"/>
      <w:spacing w:after="0"/>
      <w:ind w:left="0"/>
      <w:jc w:val="right"/>
    </w:pPr>
    <w:r w:rsidRPr="007E7984">
      <w:rPr>
        <w:szCs w:val="18"/>
      </w:rPr>
      <w:t>Cadre de mémoire technique - Phase PRO/DCE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CC5185" w14:textId="44044C36" w:rsidR="007E7984" w:rsidRDefault="007E7984">
    <w:pPr>
      <w:pStyle w:val="En-tte"/>
    </w:pPr>
    <w:r w:rsidRPr="00263940">
      <w:rPr>
        <w:noProof/>
        <w:lang w:eastAsia="fr-FR"/>
      </w:rPr>
      <w:drawing>
        <wp:anchor distT="0" distB="0" distL="114300" distR="114300" simplePos="0" relativeHeight="251663360" behindDoc="1" locked="1" layoutInCell="1" allowOverlap="0" wp14:anchorId="73EC8776" wp14:editId="7246F57E">
          <wp:simplePos x="0" y="0"/>
          <wp:positionH relativeFrom="leftMargin">
            <wp:posOffset>142875</wp:posOffset>
          </wp:positionH>
          <wp:positionV relativeFrom="page">
            <wp:posOffset>85725</wp:posOffset>
          </wp:positionV>
          <wp:extent cx="582930" cy="1677035"/>
          <wp:effectExtent l="0" t="0" r="7620" b="0"/>
          <wp:wrapNone/>
          <wp:docPr id="1728556912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33" r="92204" b="83702"/>
                  <a:stretch/>
                </pic:blipFill>
                <pic:spPr bwMode="auto">
                  <a:xfrm>
                    <a:off x="0" y="0"/>
                    <a:ext cx="582930" cy="16770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177868" w14:textId="77777777" w:rsidR="00192629" w:rsidRDefault="0019262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38C3D6" w14:textId="77777777" w:rsidR="00192629" w:rsidRDefault="00192629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A689BD" w14:textId="05794321" w:rsidR="000032F2" w:rsidRPr="00A063A7" w:rsidRDefault="00280B74" w:rsidP="000032F2">
    <w:pPr>
      <w:pStyle w:val="En-tte"/>
      <w:tabs>
        <w:tab w:val="clear" w:pos="4536"/>
        <w:tab w:val="clear" w:pos="9072"/>
      </w:tabs>
      <w:spacing w:after="0"/>
      <w:ind w:left="0"/>
      <w:jc w:val="right"/>
      <w:rPr>
        <w:b/>
        <w:sz w:val="16"/>
        <w:szCs w:val="16"/>
      </w:rPr>
    </w:pPr>
    <w:r>
      <w:rPr>
        <w:b/>
        <w:sz w:val="16"/>
        <w:szCs w:val="16"/>
      </w:rPr>
      <w:t>Nom projet</w:t>
    </w:r>
  </w:p>
  <w:p w14:paraId="4DFEFAA4" w14:textId="079E4655" w:rsidR="000032F2" w:rsidRPr="00A063A7" w:rsidRDefault="000032F2" w:rsidP="000032F2">
    <w:pPr>
      <w:pStyle w:val="En-tte"/>
      <w:spacing w:after="0"/>
      <w:ind w:left="0"/>
      <w:jc w:val="right"/>
      <w:rPr>
        <w:sz w:val="16"/>
        <w:szCs w:val="16"/>
      </w:rPr>
    </w:pPr>
    <w:r>
      <w:rPr>
        <w:sz w:val="16"/>
        <w:szCs w:val="16"/>
      </w:rPr>
      <w:t>Cadre de mémoire technique</w:t>
    </w:r>
    <w:r w:rsidRPr="00A063A7">
      <w:rPr>
        <w:sz w:val="16"/>
        <w:szCs w:val="16"/>
      </w:rPr>
      <w:t xml:space="preserve"> - Phase </w:t>
    </w:r>
    <w:r>
      <w:rPr>
        <w:sz w:val="16"/>
        <w:szCs w:val="16"/>
      </w:rPr>
      <w:t>PRO/DCE</w:t>
    </w:r>
    <w:r w:rsidRPr="00A063A7">
      <w:rPr>
        <w:sz w:val="16"/>
        <w:szCs w:val="16"/>
      </w:rPr>
      <w:t xml:space="preserve"> - Affaire n° </w:t>
    </w:r>
    <w:r w:rsidR="00280B74">
      <w:rPr>
        <w:sz w:val="16"/>
        <w:szCs w:val="16"/>
      </w:rPr>
      <w:t>….</w:t>
    </w:r>
  </w:p>
  <w:p w14:paraId="0BD3A982" w14:textId="1CED4CC3" w:rsidR="00192629" w:rsidRPr="000032F2" w:rsidRDefault="00192629" w:rsidP="000032F2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927"/>
        </w:tabs>
        <w:ind w:left="567" w:firstLine="0"/>
      </w:pPr>
    </w:lvl>
    <w:lvl w:ilvl="1">
      <w:start w:val="1"/>
      <w:numFmt w:val="upperRoman"/>
      <w:lvlText w:val="ARTICLE %2"/>
      <w:lvlJc w:val="left"/>
      <w:pPr>
        <w:tabs>
          <w:tab w:val="num" w:pos="7613"/>
        </w:tabs>
        <w:ind w:left="5813" w:firstLine="0"/>
      </w:pPr>
    </w:lvl>
    <w:lvl w:ilvl="2">
      <w:start w:val="1"/>
      <w:numFmt w:val="decimal"/>
      <w:lvlText w:val="%2.%3."/>
      <w:lvlJc w:val="left"/>
      <w:pPr>
        <w:tabs>
          <w:tab w:val="num" w:pos="1287"/>
        </w:tabs>
        <w:ind w:left="567" w:firstLine="0"/>
      </w:pPr>
    </w:lvl>
    <w:lvl w:ilvl="3">
      <w:start w:val="1"/>
      <w:numFmt w:val="decimal"/>
      <w:lvlText w:val="%2.%3.%4."/>
      <w:lvlJc w:val="left"/>
      <w:pPr>
        <w:tabs>
          <w:tab w:val="num" w:pos="1275"/>
        </w:tabs>
        <w:ind w:left="1275" w:hanging="708"/>
      </w:pPr>
    </w:lvl>
    <w:lvl w:ilvl="4">
      <w:start w:val="1"/>
      <w:numFmt w:val="decimal"/>
      <w:lvlText w:val="%1.%2.%3.%4.%5."/>
      <w:lvlJc w:val="left"/>
      <w:pPr>
        <w:tabs>
          <w:tab w:val="num" w:pos="567"/>
        </w:tabs>
        <w:ind w:left="1983" w:hanging="708"/>
      </w:pPr>
    </w:lvl>
    <w:lvl w:ilvl="5">
      <w:start w:val="1"/>
      <w:numFmt w:val="decimal"/>
      <w:lvlText w:val="%1.%2.%3.%4.%5.%6."/>
      <w:lvlJc w:val="left"/>
      <w:pPr>
        <w:tabs>
          <w:tab w:val="num" w:pos="567"/>
        </w:tabs>
        <w:ind w:left="2691" w:hanging="708"/>
      </w:pPr>
    </w:lvl>
    <w:lvl w:ilvl="6">
      <w:start w:val="1"/>
      <w:numFmt w:val="decimal"/>
      <w:lvlText w:val="%1.%2.%3.%4.%5.%6.%7."/>
      <w:lvlJc w:val="left"/>
      <w:pPr>
        <w:tabs>
          <w:tab w:val="num" w:pos="567"/>
        </w:tabs>
        <w:ind w:left="3399" w:hanging="708"/>
      </w:pPr>
    </w:lvl>
    <w:lvl w:ilvl="7">
      <w:start w:val="1"/>
      <w:numFmt w:val="decimal"/>
      <w:lvlText w:val="%1.%2.%3.%4.%5.%6.%7.%8."/>
      <w:lvlJc w:val="left"/>
      <w:pPr>
        <w:tabs>
          <w:tab w:val="num" w:pos="567"/>
        </w:tabs>
        <w:ind w:left="4107" w:hanging="708"/>
      </w:pPr>
    </w:lvl>
    <w:lvl w:ilvl="8">
      <w:start w:val="1"/>
      <w:numFmt w:val="decimal"/>
      <w:lvlText w:val="%1.%2.%3.%4.%5.%6.%7.%8.%9."/>
      <w:lvlJc w:val="left"/>
      <w:pPr>
        <w:tabs>
          <w:tab w:val="num" w:pos="567"/>
        </w:tabs>
        <w:ind w:left="4815" w:hanging="708"/>
      </w:pPr>
    </w:lvl>
  </w:abstractNum>
  <w:abstractNum w:abstractNumId="1" w15:restartNumberingAfterBreak="0">
    <w:nsid w:val="00000002"/>
    <w:multiLevelType w:val="singleLevel"/>
    <w:tmpl w:val="00000002"/>
    <w:name w:val="WW8Num3"/>
    <w:lvl w:ilvl="0">
      <w:start w:val="1"/>
      <w:numFmt w:val="decimal"/>
      <w:lvlText w:val="%1)"/>
      <w:lvlJc w:val="left"/>
      <w:pPr>
        <w:tabs>
          <w:tab w:val="num" w:pos="1774"/>
        </w:tabs>
        <w:ind w:left="1774" w:hanging="360"/>
      </w:pPr>
    </w:lvl>
  </w:abstractNum>
  <w:abstractNum w:abstractNumId="2" w15:restartNumberingAfterBreak="0">
    <w:nsid w:val="00000003"/>
    <w:multiLevelType w:val="singleLevel"/>
    <w:tmpl w:val="00000003"/>
    <w:name w:val="WW8Num4"/>
    <w:lvl w:ilvl="0">
      <w:numFmt w:val="bullet"/>
      <w:lvlText w:val=""/>
      <w:lvlJc w:val="left"/>
      <w:pPr>
        <w:tabs>
          <w:tab w:val="num" w:pos="737"/>
        </w:tabs>
        <w:ind w:left="737" w:hanging="397"/>
      </w:pPr>
      <w:rPr>
        <w:rFonts w:ascii="Symbol" w:hAnsi="Symbol"/>
        <w:color w:val="auto"/>
      </w:rPr>
    </w:lvl>
  </w:abstractNum>
  <w:abstractNum w:abstractNumId="3" w15:restartNumberingAfterBreak="0">
    <w:nsid w:val="00000004"/>
    <w:multiLevelType w:val="singleLevel"/>
    <w:tmpl w:val="00000004"/>
    <w:name w:val="WW8Num10"/>
    <w:lvl w:ilvl="0">
      <w:numFmt w:val="bullet"/>
      <w:lvlText w:val="-"/>
      <w:lvlJc w:val="left"/>
      <w:pPr>
        <w:tabs>
          <w:tab w:val="num" w:pos="360"/>
        </w:tabs>
        <w:ind w:left="113" w:hanging="113"/>
      </w:pPr>
      <w:rPr>
        <w:rFonts w:ascii="Arial" w:hAnsi="Arial"/>
      </w:rPr>
    </w:lvl>
  </w:abstractNum>
  <w:abstractNum w:abstractNumId="4" w15:restartNumberingAfterBreak="0">
    <w:nsid w:val="00000005"/>
    <w:multiLevelType w:val="singleLevel"/>
    <w:tmpl w:val="00000005"/>
    <w:name w:val="WW8Num11"/>
    <w:lvl w:ilvl="0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/>
      </w:rPr>
    </w:lvl>
  </w:abstractNum>
  <w:abstractNum w:abstractNumId="5" w15:restartNumberingAfterBreak="0">
    <w:nsid w:val="00000006"/>
    <w:multiLevelType w:val="singleLevel"/>
    <w:tmpl w:val="00000006"/>
    <w:name w:val="WW8Num13"/>
    <w:lvl w:ilvl="0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/>
      </w:rPr>
    </w:lvl>
  </w:abstractNum>
  <w:abstractNum w:abstractNumId="6" w15:restartNumberingAfterBreak="0">
    <w:nsid w:val="00000007"/>
    <w:multiLevelType w:val="singleLevel"/>
    <w:tmpl w:val="00000007"/>
    <w:name w:val="WW8Num14"/>
    <w:lvl w:ilvl="0">
      <w:numFmt w:val="bullet"/>
      <w:lvlText w:val="*"/>
      <w:lvlJc w:val="left"/>
      <w:pPr>
        <w:tabs>
          <w:tab w:val="num" w:pos="737"/>
        </w:tabs>
        <w:ind w:left="737" w:hanging="397"/>
      </w:pPr>
      <w:rPr>
        <w:rFonts w:ascii="Times New Roman" w:hAnsi="Times New Roman"/>
      </w:rPr>
    </w:lvl>
  </w:abstractNum>
  <w:abstractNum w:abstractNumId="7" w15:restartNumberingAfterBreak="0">
    <w:nsid w:val="00000008"/>
    <w:multiLevelType w:val="singleLevel"/>
    <w:tmpl w:val="00000008"/>
    <w:name w:val="WW8Num17"/>
    <w:lvl w:ilvl="0">
      <w:start w:val="1"/>
      <w:numFmt w:val="bullet"/>
      <w:lvlText w:val=""/>
      <w:lvlJc w:val="left"/>
      <w:pPr>
        <w:tabs>
          <w:tab w:val="num" w:pos="360"/>
        </w:tabs>
        <w:ind w:left="340" w:hanging="340"/>
      </w:pPr>
      <w:rPr>
        <w:rFonts w:ascii="Symbol" w:hAnsi="Symbol"/>
      </w:rPr>
    </w:lvl>
  </w:abstractNum>
  <w:abstractNum w:abstractNumId="8" w15:restartNumberingAfterBreak="0">
    <w:nsid w:val="00000009"/>
    <w:multiLevelType w:val="multilevel"/>
    <w:tmpl w:val="00000009"/>
    <w:name w:val="WW8Num19"/>
    <w:lvl w:ilvl="0">
      <w:start w:val="1"/>
      <w:numFmt w:val="bullet"/>
      <w:lvlText w:val=""/>
      <w:lvlJc w:val="left"/>
      <w:pPr>
        <w:tabs>
          <w:tab w:val="num" w:pos="2138"/>
        </w:tabs>
        <w:ind w:left="2138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num" w:pos="2858"/>
        </w:tabs>
        <w:ind w:left="2858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3578"/>
        </w:tabs>
        <w:ind w:left="357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5018"/>
        </w:tabs>
        <w:ind w:left="501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738"/>
        </w:tabs>
        <w:ind w:left="573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458"/>
        </w:tabs>
        <w:ind w:left="645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7178"/>
        </w:tabs>
        <w:ind w:left="717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898"/>
        </w:tabs>
        <w:ind w:left="7898" w:hanging="360"/>
      </w:pPr>
      <w:rPr>
        <w:rFonts w:ascii="Wingdings" w:hAnsi="Wingdings"/>
      </w:rPr>
    </w:lvl>
  </w:abstractNum>
  <w:abstractNum w:abstractNumId="9" w15:restartNumberingAfterBreak="0">
    <w:nsid w:val="0000000A"/>
    <w:multiLevelType w:val="singleLevel"/>
    <w:tmpl w:val="0000000A"/>
    <w:name w:val="WW8Num20"/>
    <w:lvl w:ilvl="0">
      <w:numFmt w:val="bullet"/>
      <w:lvlText w:val="*"/>
      <w:lvlJc w:val="left"/>
      <w:pPr>
        <w:tabs>
          <w:tab w:val="num" w:pos="729"/>
        </w:tabs>
        <w:ind w:left="729" w:hanging="360"/>
      </w:pPr>
      <w:rPr>
        <w:rFonts w:ascii="Times New Roman" w:hAnsi="Times New Roman"/>
        <w:color w:val="auto"/>
      </w:rPr>
    </w:lvl>
  </w:abstractNum>
  <w:abstractNum w:abstractNumId="10" w15:restartNumberingAfterBreak="0">
    <w:nsid w:val="037D059F"/>
    <w:multiLevelType w:val="multilevel"/>
    <w:tmpl w:val="872C3BD2"/>
    <w:styleLink w:val="WW8Num3"/>
    <w:lvl w:ilvl="0">
      <w:numFmt w:val="bullet"/>
      <w:lvlText w:val=""/>
      <w:lvlJc w:val="left"/>
      <w:pPr>
        <w:ind w:left="3274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037F6041"/>
    <w:multiLevelType w:val="hybridMultilevel"/>
    <w:tmpl w:val="9FF86624"/>
    <w:lvl w:ilvl="0" w:tplc="EA763108">
      <w:start w:val="1"/>
      <w:numFmt w:val="bullet"/>
      <w:pStyle w:val="PUCE2"/>
      <w:lvlText w:val="−"/>
      <w:lvlJc w:val="left"/>
      <w:pPr>
        <w:ind w:left="2061" w:hanging="360"/>
      </w:pPr>
      <w:rPr>
        <w:rFonts w:ascii="Calibri" w:hAnsi="Calibri" w:hint="default"/>
        <w:sz w:val="20"/>
      </w:rPr>
    </w:lvl>
    <w:lvl w:ilvl="1" w:tplc="040C0003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2" w15:restartNumberingAfterBreak="0">
    <w:nsid w:val="05315803"/>
    <w:multiLevelType w:val="hybridMultilevel"/>
    <w:tmpl w:val="AECC694C"/>
    <w:lvl w:ilvl="0" w:tplc="E86C03FE">
      <w:start w:val="1"/>
      <w:numFmt w:val="bullet"/>
      <w:pStyle w:val="PUCE1"/>
      <w:lvlText w:val=""/>
      <w:lvlJc w:val="left"/>
      <w:pPr>
        <w:ind w:left="1494" w:hanging="360"/>
      </w:pPr>
      <w:rPr>
        <w:rFonts w:ascii="Wingdings 2" w:hAnsi="Wingdings 2" w:hint="default"/>
        <w:sz w:val="20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5425A17"/>
    <w:multiLevelType w:val="multilevel"/>
    <w:tmpl w:val="FD7648B4"/>
    <w:styleLink w:val="WW8Num318"/>
    <w:lvl w:ilvl="0">
      <w:numFmt w:val="bullet"/>
      <w:lvlText w:val=""/>
      <w:lvlJc w:val="left"/>
      <w:pPr>
        <w:ind w:left="2061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4" w15:restartNumberingAfterBreak="0">
    <w:nsid w:val="07046555"/>
    <w:multiLevelType w:val="multilevel"/>
    <w:tmpl w:val="84F66FCA"/>
    <w:styleLink w:val="WW8Num9"/>
    <w:lvl w:ilvl="0">
      <w:numFmt w:val="bullet"/>
      <w:lvlText w:val=""/>
      <w:lvlJc w:val="left"/>
      <w:pPr>
        <w:ind w:left="360" w:hanging="360"/>
      </w:pPr>
      <w:rPr>
        <w:rFonts w:ascii="Wingdings" w:hAnsi="Wingdings"/>
        <w:color w:val="auto"/>
        <w:sz w:val="32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5" w15:restartNumberingAfterBreak="0">
    <w:nsid w:val="0848627E"/>
    <w:multiLevelType w:val="multilevel"/>
    <w:tmpl w:val="73B0B2BA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6" w15:restartNumberingAfterBreak="0">
    <w:nsid w:val="0CEE3CA4"/>
    <w:multiLevelType w:val="hybridMultilevel"/>
    <w:tmpl w:val="3280B0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17C7E75"/>
    <w:multiLevelType w:val="multilevel"/>
    <w:tmpl w:val="47502E04"/>
    <w:styleLink w:val="Outline1"/>
    <w:lvl w:ilvl="0">
      <w:start w:val="1"/>
      <w:numFmt w:val="decimal"/>
      <w:lvlText w:val="%1."/>
      <w:lvlJc w:val="left"/>
      <w:pPr>
        <w:ind w:left="1134" w:firstLine="0"/>
      </w:pPr>
    </w:lvl>
    <w:lvl w:ilvl="1">
      <w:start w:val="1"/>
      <w:numFmt w:val="decimal"/>
      <w:lvlText w:val="%1.%2"/>
      <w:lvlJc w:val="left"/>
      <w:pPr>
        <w:ind w:left="1701" w:hanging="567"/>
      </w:pPr>
    </w:lvl>
    <w:lvl w:ilvl="2">
      <w:start w:val="1"/>
      <w:numFmt w:val="decimal"/>
      <w:lvlText w:val="%1.%2.%3"/>
      <w:lvlJc w:val="left"/>
      <w:pPr>
        <w:ind w:left="1134" w:firstLine="0"/>
      </w:pPr>
    </w:lvl>
    <w:lvl w:ilvl="3">
      <w:start w:val="1"/>
      <w:numFmt w:val="decimal"/>
      <w:lvlText w:val="%1.%2.%3.%4"/>
      <w:lvlJc w:val="left"/>
      <w:pPr>
        <w:ind w:left="1842" w:hanging="708"/>
      </w:pPr>
    </w:lvl>
    <w:lvl w:ilvl="4">
      <w:start w:val="1"/>
      <w:numFmt w:val="decimal"/>
      <w:lvlText w:val="%1.%2.%3.%4.%5."/>
      <w:lvlJc w:val="left"/>
      <w:pPr>
        <w:ind w:left="2550" w:hanging="708"/>
      </w:pPr>
    </w:lvl>
    <w:lvl w:ilvl="5">
      <w:start w:val="1"/>
      <w:numFmt w:val="decimal"/>
      <w:lvlText w:val="%1.%2.%3.%4.%5.%6."/>
      <w:lvlJc w:val="left"/>
      <w:pPr>
        <w:ind w:left="3258" w:hanging="708"/>
      </w:pPr>
    </w:lvl>
    <w:lvl w:ilvl="6">
      <w:start w:val="1"/>
      <w:numFmt w:val="decimal"/>
      <w:lvlText w:val="%1.%2.%3.%4.%5.%6.%7."/>
      <w:lvlJc w:val="left"/>
      <w:pPr>
        <w:ind w:left="3966" w:hanging="708"/>
      </w:pPr>
    </w:lvl>
    <w:lvl w:ilvl="7">
      <w:start w:val="1"/>
      <w:numFmt w:val="decimal"/>
      <w:lvlText w:val="%1.%2.%3.%4.%5.%6.%7.%8."/>
      <w:lvlJc w:val="left"/>
      <w:pPr>
        <w:ind w:left="4674" w:hanging="708"/>
      </w:pPr>
    </w:lvl>
    <w:lvl w:ilvl="8">
      <w:start w:val="1"/>
      <w:numFmt w:val="decimal"/>
      <w:lvlText w:val="%1.%2.%3.%4.%5.%6.%7.%8.%9."/>
      <w:lvlJc w:val="left"/>
      <w:pPr>
        <w:ind w:left="5382" w:hanging="708"/>
      </w:pPr>
    </w:lvl>
  </w:abstractNum>
  <w:abstractNum w:abstractNumId="18" w15:restartNumberingAfterBreak="0">
    <w:nsid w:val="14640165"/>
    <w:multiLevelType w:val="multilevel"/>
    <w:tmpl w:val="6368EE7A"/>
    <w:styleLink w:val="WW8Num18"/>
    <w:lvl w:ilvl="0">
      <w:numFmt w:val="bullet"/>
      <w:lvlText w:val="o"/>
      <w:lvlJc w:val="left"/>
      <w:pPr>
        <w:ind w:left="1287" w:hanging="360"/>
      </w:pPr>
      <w:rPr>
        <w:rFonts w:ascii="Courier New" w:hAnsi="Courier New"/>
      </w:rPr>
    </w:lvl>
    <w:lvl w:ilvl="1">
      <w:numFmt w:val="bullet"/>
      <w:lvlText w:val=""/>
      <w:lvlJc w:val="left"/>
      <w:pPr>
        <w:ind w:left="2007" w:hanging="360"/>
      </w:pPr>
      <w:rPr>
        <w:rFonts w:ascii="Wingdings" w:hAnsi="Wingdings" w:cs="Courier New"/>
      </w:rPr>
    </w:lvl>
    <w:lvl w:ilvl="2">
      <w:numFmt w:val="bullet"/>
      <w:lvlText w:val=""/>
      <w:lvlJc w:val="left"/>
      <w:pPr>
        <w:ind w:left="2727" w:hanging="360"/>
      </w:pPr>
      <w:rPr>
        <w:rFonts w:ascii="Wingdings" w:hAnsi="Wingdings" w:cs="Courier New"/>
      </w:rPr>
    </w:lvl>
    <w:lvl w:ilvl="3">
      <w:numFmt w:val="bullet"/>
      <w:lvlText w:val=""/>
      <w:lvlJc w:val="left"/>
      <w:pPr>
        <w:ind w:left="344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167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887" w:hanging="360"/>
      </w:pPr>
      <w:rPr>
        <w:rFonts w:ascii="Wingdings" w:hAnsi="Wingdings" w:cs="Courier New"/>
      </w:rPr>
    </w:lvl>
    <w:lvl w:ilvl="6">
      <w:numFmt w:val="bullet"/>
      <w:lvlText w:val=""/>
      <w:lvlJc w:val="left"/>
      <w:pPr>
        <w:ind w:left="560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27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7047" w:hanging="360"/>
      </w:pPr>
      <w:rPr>
        <w:rFonts w:ascii="Wingdings" w:hAnsi="Wingdings" w:cs="Courier New"/>
      </w:rPr>
    </w:lvl>
  </w:abstractNum>
  <w:abstractNum w:abstractNumId="19" w15:restartNumberingAfterBreak="0">
    <w:nsid w:val="172521A3"/>
    <w:multiLevelType w:val="multilevel"/>
    <w:tmpl w:val="3EF83A06"/>
    <w:styleLink w:val="WWOutlineListStyle2"/>
    <w:lvl w:ilvl="0">
      <w:start w:val="1"/>
      <w:numFmt w:val="decimal"/>
      <w:lvlText w:val="%1."/>
      <w:lvlJc w:val="left"/>
      <w:pPr>
        <w:ind w:left="1134" w:firstLine="0"/>
      </w:pPr>
    </w:lvl>
    <w:lvl w:ilvl="1">
      <w:start w:val="1"/>
      <w:numFmt w:val="decimal"/>
      <w:lvlText w:val="%1.%2"/>
      <w:lvlJc w:val="left"/>
      <w:pPr>
        <w:ind w:left="1701" w:hanging="567"/>
      </w:pPr>
    </w:lvl>
    <w:lvl w:ilvl="2">
      <w:start w:val="1"/>
      <w:numFmt w:val="decimal"/>
      <w:lvlText w:val="%1.%2.%3"/>
      <w:lvlJc w:val="left"/>
      <w:pPr>
        <w:ind w:left="1134" w:firstLine="0"/>
      </w:pPr>
    </w:lvl>
    <w:lvl w:ilvl="3">
      <w:start w:val="1"/>
      <w:numFmt w:val="decimal"/>
      <w:lvlText w:val="%1.%2.%3.%4"/>
      <w:lvlJc w:val="left"/>
      <w:pPr>
        <w:ind w:left="1842" w:hanging="708"/>
      </w:pPr>
    </w:lvl>
    <w:lvl w:ilvl="4">
      <w:start w:val="1"/>
      <w:numFmt w:val="decimal"/>
      <w:lvlText w:val="%1.%2.%3.%4.%5."/>
      <w:lvlJc w:val="left"/>
      <w:pPr>
        <w:ind w:left="2550" w:hanging="708"/>
      </w:pPr>
    </w:lvl>
    <w:lvl w:ilvl="5">
      <w:start w:val="1"/>
      <w:numFmt w:val="decimal"/>
      <w:lvlText w:val="%1.%2.%3.%4.%5.%6."/>
      <w:lvlJc w:val="left"/>
      <w:pPr>
        <w:ind w:left="3258" w:hanging="708"/>
      </w:pPr>
    </w:lvl>
    <w:lvl w:ilvl="6">
      <w:start w:val="1"/>
      <w:numFmt w:val="decimal"/>
      <w:lvlText w:val="%1.%2.%3.%4.%5.%6.%7."/>
      <w:lvlJc w:val="left"/>
      <w:pPr>
        <w:ind w:left="3966" w:hanging="708"/>
      </w:pPr>
    </w:lvl>
    <w:lvl w:ilvl="7">
      <w:start w:val="1"/>
      <w:numFmt w:val="decimal"/>
      <w:lvlText w:val="%1.%2.%3.%4.%5.%6.%7.%8."/>
      <w:lvlJc w:val="left"/>
      <w:pPr>
        <w:ind w:left="4674" w:hanging="708"/>
      </w:pPr>
    </w:lvl>
    <w:lvl w:ilvl="8">
      <w:start w:val="1"/>
      <w:numFmt w:val="decimal"/>
      <w:lvlText w:val="%1.%2.%3.%4.%5.%6.%7.%8.%9."/>
      <w:lvlJc w:val="left"/>
      <w:pPr>
        <w:ind w:left="5382" w:hanging="708"/>
      </w:pPr>
    </w:lvl>
  </w:abstractNum>
  <w:abstractNum w:abstractNumId="20" w15:restartNumberingAfterBreak="0">
    <w:nsid w:val="1F9D0497"/>
    <w:multiLevelType w:val="hybridMultilevel"/>
    <w:tmpl w:val="72244408"/>
    <w:lvl w:ilvl="0" w:tplc="63C296F2">
      <w:start w:val="1"/>
      <w:numFmt w:val="bullet"/>
      <w:pStyle w:val="LOC2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FF66B12"/>
    <w:multiLevelType w:val="hybridMultilevel"/>
    <w:tmpl w:val="B756D3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454594A"/>
    <w:multiLevelType w:val="multilevel"/>
    <w:tmpl w:val="8804760C"/>
    <w:styleLink w:val="WW8Num27"/>
    <w:lvl w:ilvl="0">
      <w:numFmt w:val="bullet"/>
      <w:lvlText w:val="*"/>
      <w:lvlJc w:val="left"/>
      <w:pPr>
        <w:ind w:left="729" w:hanging="36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3" w15:restartNumberingAfterBreak="0">
    <w:nsid w:val="27F35C54"/>
    <w:multiLevelType w:val="multilevel"/>
    <w:tmpl w:val="98A20CF8"/>
    <w:styleLink w:val="WW8Num10"/>
    <w:lvl w:ilvl="0">
      <w:start w:val="1"/>
      <w:numFmt w:val="bullet"/>
      <w:lvlText w:val=""/>
      <w:lvlJc w:val="left"/>
      <w:pPr>
        <w:ind w:left="360" w:hanging="360"/>
      </w:pPr>
      <w:rPr>
        <w:rFonts w:ascii="Webdings" w:hAnsi="Webdings" w:hint="default"/>
        <w:sz w:val="36"/>
        <w:szCs w:val="33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4" w15:restartNumberingAfterBreak="0">
    <w:nsid w:val="2B8425D6"/>
    <w:multiLevelType w:val="multilevel"/>
    <w:tmpl w:val="8BC457BE"/>
    <w:styleLink w:val="WW8Num21"/>
    <w:lvl w:ilvl="0">
      <w:numFmt w:val="bullet"/>
      <w:lvlText w:val=""/>
      <w:lvlJc w:val="left"/>
      <w:pPr>
        <w:ind w:left="3822" w:hanging="360"/>
      </w:pPr>
      <w:rPr>
        <w:rFonts w:ascii="Wingdings" w:hAnsi="Wingdings"/>
      </w:rPr>
    </w:lvl>
    <w:lvl w:ilvl="1">
      <w:numFmt w:val="bullet"/>
      <w:lvlText w:val=""/>
      <w:lvlJc w:val="left"/>
      <w:pPr>
        <w:ind w:left="4539" w:hanging="360"/>
      </w:pPr>
      <w:rPr>
        <w:rFonts w:ascii="Wingdings" w:hAnsi="Wingdings"/>
      </w:rPr>
    </w:lvl>
    <w:lvl w:ilvl="2">
      <w:numFmt w:val="bullet"/>
      <w:lvlText w:val=""/>
      <w:lvlJc w:val="left"/>
      <w:pPr>
        <w:ind w:left="5259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5979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6699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7419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8139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8859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9579" w:hanging="360"/>
      </w:pPr>
      <w:rPr>
        <w:rFonts w:ascii="Wingdings" w:hAnsi="Wingdings"/>
      </w:rPr>
    </w:lvl>
  </w:abstractNum>
  <w:abstractNum w:abstractNumId="25" w15:restartNumberingAfterBreak="0">
    <w:nsid w:val="2E9C5837"/>
    <w:multiLevelType w:val="multilevel"/>
    <w:tmpl w:val="119E5EC8"/>
    <w:styleLink w:val="WW8Num91"/>
    <w:lvl w:ilvl="0">
      <w:numFmt w:val="bullet"/>
      <w:lvlText w:val=""/>
      <w:lvlJc w:val="left"/>
      <w:pPr>
        <w:ind w:left="360" w:hanging="360"/>
      </w:pPr>
      <w:rPr>
        <w:rFonts w:ascii="Wingdings" w:hAnsi="Wingdings"/>
        <w:color w:val="auto"/>
        <w:sz w:val="32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6" w15:restartNumberingAfterBreak="0">
    <w:nsid w:val="323F46D2"/>
    <w:multiLevelType w:val="hybridMultilevel"/>
    <w:tmpl w:val="4DB0D56A"/>
    <w:lvl w:ilvl="0" w:tplc="FEF6E72C">
      <w:start w:val="1"/>
      <w:numFmt w:val="bullet"/>
      <w:pStyle w:val="Nota"/>
      <w:lvlText w:val=""/>
      <w:lvlJc w:val="left"/>
      <w:pPr>
        <w:ind w:left="360" w:hanging="360"/>
      </w:pPr>
      <w:rPr>
        <w:rFonts w:ascii="Webdings" w:hAnsi="Webdings" w:hint="default"/>
        <w:sz w:val="4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57D4BCB"/>
    <w:multiLevelType w:val="multilevel"/>
    <w:tmpl w:val="DDD038E4"/>
    <w:styleLink w:val="Outline"/>
    <w:lvl w:ilvl="0">
      <w:start w:val="1"/>
      <w:numFmt w:val="decimal"/>
      <w:lvlText w:val="%1."/>
      <w:lvlJc w:val="left"/>
      <w:pPr>
        <w:ind w:left="1134" w:firstLine="0"/>
      </w:pPr>
    </w:lvl>
    <w:lvl w:ilvl="1">
      <w:start w:val="1"/>
      <w:numFmt w:val="decimal"/>
      <w:lvlText w:val="%1.%2"/>
      <w:lvlJc w:val="left"/>
      <w:pPr>
        <w:ind w:left="1701" w:hanging="567"/>
      </w:pPr>
    </w:lvl>
    <w:lvl w:ilvl="2">
      <w:start w:val="1"/>
      <w:numFmt w:val="decimal"/>
      <w:lvlText w:val="%1.%2.%3"/>
      <w:lvlJc w:val="left"/>
      <w:pPr>
        <w:ind w:left="1134" w:firstLine="0"/>
      </w:pPr>
    </w:lvl>
    <w:lvl w:ilvl="3">
      <w:start w:val="1"/>
      <w:numFmt w:val="decimal"/>
      <w:lvlText w:val="%1.%2.%3.%4"/>
      <w:lvlJc w:val="left"/>
      <w:pPr>
        <w:ind w:left="1842" w:hanging="708"/>
      </w:pPr>
    </w:lvl>
    <w:lvl w:ilvl="4">
      <w:start w:val="1"/>
      <w:numFmt w:val="decimal"/>
      <w:lvlText w:val="%1.%2.%3.%4.%5."/>
      <w:lvlJc w:val="left"/>
      <w:pPr>
        <w:ind w:left="2550" w:hanging="708"/>
      </w:pPr>
    </w:lvl>
    <w:lvl w:ilvl="5">
      <w:start w:val="1"/>
      <w:numFmt w:val="decimal"/>
      <w:lvlText w:val="%1.%2.%3.%4.%5.%6."/>
      <w:lvlJc w:val="left"/>
      <w:pPr>
        <w:ind w:left="3258" w:hanging="708"/>
      </w:pPr>
    </w:lvl>
    <w:lvl w:ilvl="6">
      <w:start w:val="1"/>
      <w:numFmt w:val="decimal"/>
      <w:lvlText w:val="%1.%2.%3.%4.%5.%6.%7."/>
      <w:lvlJc w:val="left"/>
      <w:pPr>
        <w:ind w:left="3966" w:hanging="708"/>
      </w:pPr>
    </w:lvl>
    <w:lvl w:ilvl="7">
      <w:start w:val="1"/>
      <w:numFmt w:val="decimal"/>
      <w:lvlText w:val="%1.%2.%3.%4.%5.%6.%7.%8."/>
      <w:lvlJc w:val="left"/>
      <w:pPr>
        <w:ind w:left="4674" w:hanging="708"/>
      </w:pPr>
    </w:lvl>
    <w:lvl w:ilvl="8">
      <w:start w:val="1"/>
      <w:numFmt w:val="decimal"/>
      <w:lvlText w:val="%1.%2.%3.%4.%5.%6.%7.%8.%9."/>
      <w:lvlJc w:val="left"/>
      <w:pPr>
        <w:ind w:left="5382" w:hanging="708"/>
      </w:pPr>
    </w:lvl>
  </w:abstractNum>
  <w:abstractNum w:abstractNumId="28" w15:restartNumberingAfterBreak="0">
    <w:nsid w:val="379C1739"/>
    <w:multiLevelType w:val="multilevel"/>
    <w:tmpl w:val="2250D77E"/>
    <w:styleLink w:val="WWOutlineListStyle1"/>
    <w:lvl w:ilvl="0">
      <w:start w:val="1"/>
      <w:numFmt w:val="decimal"/>
      <w:lvlText w:val="%1."/>
      <w:lvlJc w:val="left"/>
      <w:pPr>
        <w:ind w:left="1134" w:firstLine="0"/>
      </w:pPr>
    </w:lvl>
    <w:lvl w:ilvl="1">
      <w:start w:val="1"/>
      <w:numFmt w:val="decimal"/>
      <w:lvlText w:val="%1.%2"/>
      <w:lvlJc w:val="left"/>
      <w:pPr>
        <w:ind w:left="1701" w:hanging="567"/>
      </w:pPr>
    </w:lvl>
    <w:lvl w:ilvl="2">
      <w:start w:val="1"/>
      <w:numFmt w:val="decimal"/>
      <w:lvlText w:val="%1.%2.%3"/>
      <w:lvlJc w:val="left"/>
      <w:pPr>
        <w:ind w:left="1134" w:firstLine="0"/>
      </w:pPr>
    </w:lvl>
    <w:lvl w:ilvl="3">
      <w:start w:val="1"/>
      <w:numFmt w:val="decimal"/>
      <w:lvlText w:val="%1.%2.%3.%4"/>
      <w:lvlJc w:val="left"/>
      <w:pPr>
        <w:ind w:left="1842" w:hanging="708"/>
      </w:pPr>
    </w:lvl>
    <w:lvl w:ilvl="4">
      <w:start w:val="1"/>
      <w:numFmt w:val="decimal"/>
      <w:lvlText w:val="%1.%2.%3.%4.%5."/>
      <w:lvlJc w:val="left"/>
      <w:pPr>
        <w:ind w:left="2550" w:hanging="708"/>
      </w:pPr>
    </w:lvl>
    <w:lvl w:ilvl="5">
      <w:start w:val="1"/>
      <w:numFmt w:val="decimal"/>
      <w:lvlText w:val="%1.%2.%3.%4.%5.%6."/>
      <w:lvlJc w:val="left"/>
      <w:pPr>
        <w:ind w:left="3258" w:hanging="708"/>
      </w:pPr>
    </w:lvl>
    <w:lvl w:ilvl="6">
      <w:start w:val="1"/>
      <w:numFmt w:val="decimal"/>
      <w:lvlText w:val="%1.%2.%3.%4.%5.%6.%7."/>
      <w:lvlJc w:val="left"/>
      <w:pPr>
        <w:ind w:left="3966" w:hanging="708"/>
      </w:pPr>
    </w:lvl>
    <w:lvl w:ilvl="7">
      <w:start w:val="1"/>
      <w:numFmt w:val="decimal"/>
      <w:lvlText w:val="%1.%2.%3.%4.%5.%6.%7.%8."/>
      <w:lvlJc w:val="left"/>
      <w:pPr>
        <w:ind w:left="4674" w:hanging="708"/>
      </w:pPr>
    </w:lvl>
    <w:lvl w:ilvl="8">
      <w:start w:val="1"/>
      <w:numFmt w:val="decimal"/>
      <w:lvlText w:val="%1.%2.%3.%4.%5.%6.%7.%8.%9."/>
      <w:lvlJc w:val="left"/>
      <w:pPr>
        <w:ind w:left="5382" w:hanging="708"/>
      </w:pPr>
    </w:lvl>
  </w:abstractNum>
  <w:abstractNum w:abstractNumId="29" w15:restartNumberingAfterBreak="0">
    <w:nsid w:val="3CA24A4E"/>
    <w:multiLevelType w:val="multilevel"/>
    <w:tmpl w:val="AD203E54"/>
    <w:styleLink w:val="WW8Num16"/>
    <w:lvl w:ilvl="0">
      <w:numFmt w:val="bullet"/>
      <w:lvlText w:val=""/>
      <w:lvlJc w:val="left"/>
      <w:pPr>
        <w:ind w:left="720" w:hanging="360"/>
      </w:pPr>
      <w:rPr>
        <w:rFonts w:ascii="Symbol" w:eastAsia="Times New Roman" w:hAnsi="Symbol" w:cs="Arial"/>
      </w:rPr>
    </w:lvl>
    <w:lvl w:ilvl="1">
      <w:numFmt w:val="bullet"/>
      <w:lvlText w:val="◦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▪"/>
      <w:lvlJc w:val="left"/>
      <w:pPr>
        <w:ind w:left="1440" w:hanging="360"/>
      </w:pPr>
      <w:rPr>
        <w:rFonts w:ascii="Courier New" w:hAnsi="Courier New" w:cs="Courier New"/>
      </w:rPr>
    </w:lvl>
    <w:lvl w:ilvl="3">
      <w:numFmt w:val="bullet"/>
      <w:lvlText w:val=""/>
      <w:lvlJc w:val="left"/>
      <w:pPr>
        <w:ind w:left="1800" w:hanging="360"/>
      </w:pPr>
      <w:rPr>
        <w:rFonts w:ascii="Symbol" w:eastAsia="Times New Roman" w:hAnsi="Symbol" w:cs="Arial"/>
      </w:rPr>
    </w:lvl>
    <w:lvl w:ilvl="4">
      <w:numFmt w:val="bullet"/>
      <w:lvlText w:val="◦"/>
      <w:lvlJc w:val="left"/>
      <w:pPr>
        <w:ind w:left="2160" w:hanging="360"/>
      </w:pPr>
      <w:rPr>
        <w:rFonts w:ascii="Courier New" w:hAnsi="Courier New" w:cs="Courier New"/>
      </w:rPr>
    </w:lvl>
    <w:lvl w:ilvl="5">
      <w:numFmt w:val="bullet"/>
      <w:lvlText w:val="▪"/>
      <w:lvlJc w:val="left"/>
      <w:pPr>
        <w:ind w:left="2520" w:hanging="360"/>
      </w:pPr>
      <w:rPr>
        <w:rFonts w:ascii="Courier New" w:hAnsi="Courier New" w:cs="Courier New"/>
      </w:rPr>
    </w:lvl>
    <w:lvl w:ilvl="6">
      <w:numFmt w:val="bullet"/>
      <w:lvlText w:val=""/>
      <w:lvlJc w:val="left"/>
      <w:pPr>
        <w:ind w:left="2880" w:hanging="360"/>
      </w:pPr>
      <w:rPr>
        <w:rFonts w:ascii="Symbol" w:eastAsia="Times New Roman" w:hAnsi="Symbol" w:cs="Arial"/>
      </w:rPr>
    </w:lvl>
    <w:lvl w:ilvl="7">
      <w:numFmt w:val="bullet"/>
      <w:lvlText w:val="◦"/>
      <w:lvlJc w:val="left"/>
      <w:pPr>
        <w:ind w:left="3240" w:hanging="360"/>
      </w:pPr>
      <w:rPr>
        <w:rFonts w:ascii="Courier New" w:hAnsi="Courier New" w:cs="Courier New"/>
      </w:rPr>
    </w:lvl>
    <w:lvl w:ilvl="8">
      <w:numFmt w:val="bullet"/>
      <w:lvlText w:val="▪"/>
      <w:lvlJc w:val="left"/>
      <w:pPr>
        <w:ind w:left="3600" w:hanging="360"/>
      </w:pPr>
      <w:rPr>
        <w:rFonts w:ascii="Courier New" w:hAnsi="Courier New" w:cs="Courier New"/>
      </w:rPr>
    </w:lvl>
  </w:abstractNum>
  <w:abstractNum w:abstractNumId="30" w15:restartNumberingAfterBreak="0">
    <w:nsid w:val="3D9F3E1E"/>
    <w:multiLevelType w:val="multilevel"/>
    <w:tmpl w:val="A4388E08"/>
    <w:styleLink w:val="WW8Num5"/>
    <w:lvl w:ilvl="0">
      <w:numFmt w:val="bullet"/>
      <w:pStyle w:val="puce20"/>
      <w:lvlText w:val=""/>
      <w:lvlJc w:val="left"/>
      <w:pPr>
        <w:ind w:left="927" w:hanging="360"/>
      </w:pPr>
      <w:rPr>
        <w:rFonts w:ascii="Wingdings" w:eastAsia="Times New Roman" w:hAnsi="Wingdings" w:cs="CG Times (W1)"/>
        <w:i/>
        <w:color w:val="auto"/>
        <w:sz w:val="20"/>
        <w:szCs w:val="20"/>
        <w:shd w:val="clear" w:color="auto" w:fill="auto"/>
        <w:lang w:val="fr-FR" w:bidi="ar-SA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1" w15:restartNumberingAfterBreak="0">
    <w:nsid w:val="3DA93D25"/>
    <w:multiLevelType w:val="multilevel"/>
    <w:tmpl w:val="F3D4D1D4"/>
    <w:styleLink w:val="WW8Num15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◦"/>
      <w:lvlJc w:val="left"/>
      <w:pPr>
        <w:ind w:left="1080" w:hanging="360"/>
      </w:pPr>
      <w:rPr>
        <w:rFonts w:ascii="Courier New" w:hAnsi="Courier New"/>
      </w:rPr>
    </w:lvl>
    <w:lvl w:ilvl="2">
      <w:numFmt w:val="bullet"/>
      <w:lvlText w:val="▪"/>
      <w:lvlJc w:val="left"/>
      <w:pPr>
        <w:ind w:left="1440" w:hanging="360"/>
      </w:pPr>
      <w:rPr>
        <w:rFonts w:ascii="Courier New" w:hAnsi="Courier New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/>
      </w:rPr>
    </w:lvl>
    <w:lvl w:ilvl="4">
      <w:numFmt w:val="bullet"/>
      <w:lvlText w:val="◦"/>
      <w:lvlJc w:val="left"/>
      <w:pPr>
        <w:ind w:left="2160" w:hanging="360"/>
      </w:pPr>
      <w:rPr>
        <w:rFonts w:ascii="Courier New" w:hAnsi="Courier New"/>
      </w:rPr>
    </w:lvl>
    <w:lvl w:ilvl="5">
      <w:numFmt w:val="bullet"/>
      <w:lvlText w:val="▪"/>
      <w:lvlJc w:val="left"/>
      <w:pPr>
        <w:ind w:left="2520" w:hanging="360"/>
      </w:pPr>
      <w:rPr>
        <w:rFonts w:ascii="Courier New" w:hAnsi="Courier New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7">
      <w:numFmt w:val="bullet"/>
      <w:lvlText w:val="◦"/>
      <w:lvlJc w:val="left"/>
      <w:pPr>
        <w:ind w:left="3240" w:hanging="360"/>
      </w:pPr>
      <w:rPr>
        <w:rFonts w:ascii="Courier New" w:hAnsi="Courier New"/>
      </w:rPr>
    </w:lvl>
    <w:lvl w:ilvl="8">
      <w:numFmt w:val="bullet"/>
      <w:lvlText w:val="▪"/>
      <w:lvlJc w:val="left"/>
      <w:pPr>
        <w:ind w:left="3600" w:hanging="360"/>
      </w:pPr>
      <w:rPr>
        <w:rFonts w:ascii="Courier New" w:hAnsi="Courier New"/>
      </w:rPr>
    </w:lvl>
  </w:abstractNum>
  <w:abstractNum w:abstractNumId="32" w15:restartNumberingAfterBreak="0">
    <w:nsid w:val="49B91497"/>
    <w:multiLevelType w:val="multilevel"/>
    <w:tmpl w:val="4ACAA32A"/>
    <w:styleLink w:val="WW8Num19"/>
    <w:lvl w:ilvl="0">
      <w:numFmt w:val="bullet"/>
      <w:lvlText w:val="o"/>
      <w:lvlJc w:val="left"/>
      <w:pPr>
        <w:ind w:left="2628" w:hanging="360"/>
      </w:pPr>
      <w:rPr>
        <w:rFonts w:ascii="Courier New" w:hAnsi="Courier New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3" w15:restartNumberingAfterBreak="0">
    <w:nsid w:val="49F04993"/>
    <w:multiLevelType w:val="hybridMultilevel"/>
    <w:tmpl w:val="C88AC984"/>
    <w:lvl w:ilvl="0" w:tplc="608AF858">
      <w:start w:val="1"/>
      <w:numFmt w:val="bullet"/>
      <w:pStyle w:val="PUCE3"/>
      <w:lvlText w:val=""/>
      <w:lvlJc w:val="left"/>
      <w:pPr>
        <w:ind w:left="2628" w:hanging="360"/>
      </w:pPr>
      <w:rPr>
        <w:rFonts w:ascii="Symbol" w:hAnsi="Symbol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3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0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748" w:hanging="360"/>
      </w:pPr>
      <w:rPr>
        <w:rFonts w:ascii="Wingdings" w:hAnsi="Wingdings" w:hint="default"/>
      </w:rPr>
    </w:lvl>
  </w:abstractNum>
  <w:abstractNum w:abstractNumId="34" w15:restartNumberingAfterBreak="0">
    <w:nsid w:val="4E345B9C"/>
    <w:multiLevelType w:val="multilevel"/>
    <w:tmpl w:val="7598A8F6"/>
    <w:styleLink w:val="WW8Num4"/>
    <w:lvl w:ilvl="0">
      <w:numFmt w:val="bullet"/>
      <w:lvlText w:val=""/>
      <w:lvlJc w:val="left"/>
      <w:pPr>
        <w:ind w:left="4182" w:hanging="360"/>
      </w:pPr>
      <w:rPr>
        <w:rFonts w:ascii="Wingdings" w:hAnsi="Wingdings"/>
        <w:sz w:val="24"/>
      </w:rPr>
    </w:lvl>
    <w:lvl w:ilvl="1">
      <w:numFmt w:val="bullet"/>
      <w:lvlText w:val=""/>
      <w:lvlJc w:val="left"/>
      <w:pPr>
        <w:ind w:left="4899" w:hanging="360"/>
      </w:pPr>
      <w:rPr>
        <w:rFonts w:ascii="Wingdings" w:hAnsi="Wingdings"/>
      </w:rPr>
    </w:lvl>
    <w:lvl w:ilvl="2">
      <w:numFmt w:val="bullet"/>
      <w:lvlText w:val=""/>
      <w:lvlJc w:val="left"/>
      <w:pPr>
        <w:ind w:left="5619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6339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7059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7779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8499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9219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9939" w:hanging="360"/>
      </w:pPr>
      <w:rPr>
        <w:rFonts w:ascii="Wingdings" w:hAnsi="Wingdings"/>
      </w:rPr>
    </w:lvl>
  </w:abstractNum>
  <w:abstractNum w:abstractNumId="35" w15:restartNumberingAfterBreak="0">
    <w:nsid w:val="5100251A"/>
    <w:multiLevelType w:val="multilevel"/>
    <w:tmpl w:val="2B6E8B10"/>
    <w:styleLink w:val="List1"/>
    <w:lvl w:ilvl="0">
      <w:numFmt w:val="bullet"/>
      <w:lvlText w:val="•"/>
      <w:lvlJc w:val="left"/>
      <w:pPr>
        <w:ind w:left="227" w:hanging="227"/>
      </w:pPr>
      <w:rPr>
        <w:rFonts w:ascii="OpenSymbol" w:hAnsi="OpenSymbol"/>
      </w:rPr>
    </w:lvl>
    <w:lvl w:ilvl="1">
      <w:numFmt w:val="bullet"/>
      <w:lvlText w:val="•"/>
      <w:lvlJc w:val="left"/>
      <w:pPr>
        <w:ind w:left="454" w:hanging="227"/>
      </w:pPr>
      <w:rPr>
        <w:rFonts w:ascii="OpenSymbol" w:hAnsi="OpenSymbol"/>
      </w:rPr>
    </w:lvl>
    <w:lvl w:ilvl="2">
      <w:numFmt w:val="bullet"/>
      <w:lvlText w:val="•"/>
      <w:lvlJc w:val="left"/>
      <w:pPr>
        <w:ind w:left="680" w:hanging="227"/>
      </w:pPr>
      <w:rPr>
        <w:rFonts w:ascii="OpenSymbol" w:hAnsi="OpenSymbol"/>
      </w:rPr>
    </w:lvl>
    <w:lvl w:ilvl="3">
      <w:numFmt w:val="bullet"/>
      <w:lvlText w:val="•"/>
      <w:lvlJc w:val="left"/>
      <w:pPr>
        <w:ind w:left="907" w:hanging="227"/>
      </w:pPr>
      <w:rPr>
        <w:rFonts w:ascii="OpenSymbol" w:hAnsi="OpenSymbol"/>
      </w:rPr>
    </w:lvl>
    <w:lvl w:ilvl="4">
      <w:numFmt w:val="bullet"/>
      <w:lvlText w:val="•"/>
      <w:lvlJc w:val="left"/>
      <w:pPr>
        <w:ind w:left="1134" w:hanging="227"/>
      </w:pPr>
      <w:rPr>
        <w:rFonts w:ascii="OpenSymbol" w:hAnsi="OpenSymbol"/>
      </w:rPr>
    </w:lvl>
    <w:lvl w:ilvl="5">
      <w:numFmt w:val="bullet"/>
      <w:lvlText w:val="•"/>
      <w:lvlJc w:val="left"/>
      <w:pPr>
        <w:ind w:left="1361" w:hanging="227"/>
      </w:pPr>
      <w:rPr>
        <w:rFonts w:ascii="OpenSymbol" w:hAnsi="OpenSymbol"/>
      </w:rPr>
    </w:lvl>
    <w:lvl w:ilvl="6">
      <w:numFmt w:val="bullet"/>
      <w:lvlText w:val="•"/>
      <w:lvlJc w:val="left"/>
      <w:pPr>
        <w:ind w:left="1587" w:hanging="227"/>
      </w:pPr>
      <w:rPr>
        <w:rFonts w:ascii="OpenSymbol" w:hAnsi="OpenSymbol"/>
      </w:rPr>
    </w:lvl>
    <w:lvl w:ilvl="7">
      <w:numFmt w:val="bullet"/>
      <w:lvlText w:val="•"/>
      <w:lvlJc w:val="left"/>
      <w:pPr>
        <w:ind w:left="1814" w:hanging="227"/>
      </w:pPr>
      <w:rPr>
        <w:rFonts w:ascii="OpenSymbol" w:hAnsi="OpenSymbol"/>
      </w:rPr>
    </w:lvl>
    <w:lvl w:ilvl="8">
      <w:numFmt w:val="bullet"/>
      <w:lvlText w:val="•"/>
      <w:lvlJc w:val="left"/>
      <w:pPr>
        <w:ind w:left="2041" w:hanging="227"/>
      </w:pPr>
      <w:rPr>
        <w:rFonts w:ascii="OpenSymbol" w:hAnsi="OpenSymbol"/>
      </w:rPr>
    </w:lvl>
  </w:abstractNum>
  <w:abstractNum w:abstractNumId="36" w15:restartNumberingAfterBreak="0">
    <w:nsid w:val="528A3330"/>
    <w:multiLevelType w:val="multilevel"/>
    <w:tmpl w:val="EBE8DE4A"/>
    <w:styleLink w:val="WW8Num6"/>
    <w:lvl w:ilvl="0">
      <w:numFmt w:val="bullet"/>
      <w:lvlText w:val=""/>
      <w:lvlJc w:val="left"/>
      <w:pPr>
        <w:ind w:left="4544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4899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5619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6339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7059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7779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8499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9219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9939" w:hanging="360"/>
      </w:pPr>
      <w:rPr>
        <w:rFonts w:ascii="Wingdings" w:hAnsi="Wingdings"/>
      </w:rPr>
    </w:lvl>
  </w:abstractNum>
  <w:abstractNum w:abstractNumId="37" w15:restartNumberingAfterBreak="0">
    <w:nsid w:val="56A077B4"/>
    <w:multiLevelType w:val="multilevel"/>
    <w:tmpl w:val="281C1624"/>
    <w:styleLink w:val="WW8Num7"/>
    <w:lvl w:ilvl="0">
      <w:numFmt w:val="bullet"/>
      <w:lvlText w:val=""/>
      <w:lvlJc w:val="left"/>
      <w:pPr>
        <w:ind w:left="2061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8" w15:restartNumberingAfterBreak="0">
    <w:nsid w:val="56B069D8"/>
    <w:multiLevelType w:val="hybridMultilevel"/>
    <w:tmpl w:val="97A05B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8DB022D"/>
    <w:multiLevelType w:val="multilevel"/>
    <w:tmpl w:val="2B40B58A"/>
    <w:styleLink w:val="WW8Num2"/>
    <w:lvl w:ilvl="0">
      <w:numFmt w:val="bullet"/>
      <w:lvlText w:val="o"/>
      <w:lvlJc w:val="left"/>
      <w:pPr>
        <w:ind w:left="2628" w:hanging="360"/>
      </w:pPr>
      <w:rPr>
        <w:rFonts w:ascii="Courier New" w:hAnsi="Courier New"/>
        <w:sz w:val="16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0" w15:restartNumberingAfterBreak="0">
    <w:nsid w:val="59FB3A2E"/>
    <w:multiLevelType w:val="multilevel"/>
    <w:tmpl w:val="A71E961E"/>
    <w:styleLink w:val="WWOutlineListStyle3"/>
    <w:lvl w:ilvl="0">
      <w:start w:val="1"/>
      <w:numFmt w:val="decimal"/>
      <w:lvlText w:val="%1."/>
      <w:lvlJc w:val="left"/>
      <w:pPr>
        <w:ind w:left="1134" w:firstLine="0"/>
      </w:pPr>
    </w:lvl>
    <w:lvl w:ilvl="1">
      <w:start w:val="1"/>
      <w:numFmt w:val="decimal"/>
      <w:lvlText w:val="%1.%2"/>
      <w:lvlJc w:val="left"/>
      <w:pPr>
        <w:ind w:left="1701" w:hanging="567"/>
      </w:pPr>
    </w:lvl>
    <w:lvl w:ilvl="2">
      <w:start w:val="1"/>
      <w:numFmt w:val="decimal"/>
      <w:lvlText w:val="%1.%2.%3"/>
      <w:lvlJc w:val="left"/>
      <w:pPr>
        <w:ind w:left="1134" w:firstLine="0"/>
      </w:pPr>
    </w:lvl>
    <w:lvl w:ilvl="3">
      <w:start w:val="1"/>
      <w:numFmt w:val="decimal"/>
      <w:lvlText w:val="%1.%2.%3.%4"/>
      <w:lvlJc w:val="left"/>
      <w:pPr>
        <w:ind w:left="1842" w:hanging="708"/>
      </w:pPr>
    </w:lvl>
    <w:lvl w:ilvl="4">
      <w:start w:val="1"/>
      <w:numFmt w:val="decimal"/>
      <w:lvlText w:val="%1.%2.%3.%4.%5."/>
      <w:lvlJc w:val="left"/>
      <w:pPr>
        <w:ind w:left="2550" w:hanging="708"/>
      </w:pPr>
    </w:lvl>
    <w:lvl w:ilvl="5">
      <w:start w:val="1"/>
      <w:numFmt w:val="decimal"/>
      <w:lvlText w:val="%1.%2.%3.%4.%5.%6."/>
      <w:lvlJc w:val="left"/>
      <w:pPr>
        <w:ind w:left="3258" w:hanging="708"/>
      </w:pPr>
    </w:lvl>
    <w:lvl w:ilvl="6">
      <w:start w:val="1"/>
      <w:numFmt w:val="decimal"/>
      <w:lvlText w:val="%1.%2.%3.%4.%5.%6.%7."/>
      <w:lvlJc w:val="left"/>
      <w:pPr>
        <w:ind w:left="3966" w:hanging="708"/>
      </w:pPr>
    </w:lvl>
    <w:lvl w:ilvl="7">
      <w:start w:val="1"/>
      <w:numFmt w:val="decimal"/>
      <w:lvlText w:val="%1.%2.%3.%4.%5.%6.%7.%8."/>
      <w:lvlJc w:val="left"/>
      <w:pPr>
        <w:ind w:left="4674" w:hanging="708"/>
      </w:pPr>
    </w:lvl>
    <w:lvl w:ilvl="8">
      <w:start w:val="1"/>
      <w:numFmt w:val="decimal"/>
      <w:lvlText w:val="%1.%2.%3.%4.%5.%6.%7.%8.%9."/>
      <w:lvlJc w:val="left"/>
      <w:pPr>
        <w:ind w:left="5382" w:hanging="708"/>
      </w:pPr>
    </w:lvl>
  </w:abstractNum>
  <w:abstractNum w:abstractNumId="41" w15:restartNumberingAfterBreak="0">
    <w:nsid w:val="5B1E68C0"/>
    <w:multiLevelType w:val="multilevel"/>
    <w:tmpl w:val="A68E06C8"/>
    <w:styleLink w:val="WWOutlineListStyle"/>
    <w:lvl w:ilvl="0">
      <w:start w:val="1"/>
      <w:numFmt w:val="decimal"/>
      <w:lvlText w:val="%1."/>
      <w:lvlJc w:val="left"/>
      <w:pPr>
        <w:ind w:left="1134" w:firstLine="0"/>
      </w:pPr>
    </w:lvl>
    <w:lvl w:ilvl="1">
      <w:start w:val="1"/>
      <w:numFmt w:val="decimal"/>
      <w:lvlText w:val="%1.%2"/>
      <w:lvlJc w:val="left"/>
      <w:pPr>
        <w:ind w:left="1701" w:hanging="567"/>
      </w:pPr>
    </w:lvl>
    <w:lvl w:ilvl="2">
      <w:start w:val="1"/>
      <w:numFmt w:val="decimal"/>
      <w:lvlText w:val="%1.%2.%3"/>
      <w:lvlJc w:val="left"/>
      <w:pPr>
        <w:ind w:left="1134" w:firstLine="0"/>
      </w:pPr>
    </w:lvl>
    <w:lvl w:ilvl="3">
      <w:start w:val="1"/>
      <w:numFmt w:val="decimal"/>
      <w:lvlText w:val="%1.%2.%3.%4"/>
      <w:lvlJc w:val="left"/>
      <w:pPr>
        <w:ind w:left="1842" w:hanging="708"/>
      </w:pPr>
    </w:lvl>
    <w:lvl w:ilvl="4">
      <w:start w:val="1"/>
      <w:numFmt w:val="decimal"/>
      <w:lvlText w:val="%1.%2.%3.%4.%5."/>
      <w:lvlJc w:val="left"/>
      <w:pPr>
        <w:ind w:left="2550" w:hanging="708"/>
      </w:pPr>
    </w:lvl>
    <w:lvl w:ilvl="5">
      <w:start w:val="1"/>
      <w:numFmt w:val="decimal"/>
      <w:lvlText w:val="%1.%2.%3.%4.%5.%6."/>
      <w:lvlJc w:val="left"/>
      <w:pPr>
        <w:ind w:left="3258" w:hanging="708"/>
      </w:pPr>
    </w:lvl>
    <w:lvl w:ilvl="6">
      <w:start w:val="1"/>
      <w:numFmt w:val="decimal"/>
      <w:lvlText w:val="%1.%2.%3.%4.%5.%6.%7."/>
      <w:lvlJc w:val="left"/>
      <w:pPr>
        <w:ind w:left="3966" w:hanging="708"/>
      </w:pPr>
    </w:lvl>
    <w:lvl w:ilvl="7">
      <w:start w:val="1"/>
      <w:numFmt w:val="decimal"/>
      <w:lvlText w:val="%1.%2.%3.%4.%5.%6.%7.%8."/>
      <w:lvlJc w:val="left"/>
      <w:pPr>
        <w:ind w:left="4674" w:hanging="708"/>
      </w:pPr>
    </w:lvl>
    <w:lvl w:ilvl="8">
      <w:start w:val="1"/>
      <w:numFmt w:val="decimal"/>
      <w:lvlText w:val="%1.%2.%3.%4.%5.%6.%7.%8.%9."/>
      <w:lvlJc w:val="left"/>
      <w:pPr>
        <w:ind w:left="5382" w:hanging="708"/>
      </w:pPr>
    </w:lvl>
  </w:abstractNum>
  <w:abstractNum w:abstractNumId="42" w15:restartNumberingAfterBreak="0">
    <w:nsid w:val="5B96601D"/>
    <w:multiLevelType w:val="multilevel"/>
    <w:tmpl w:val="1CDA2CE8"/>
    <w:styleLink w:val="WW8Num71"/>
    <w:lvl w:ilvl="0">
      <w:numFmt w:val="bullet"/>
      <w:lvlText w:val=""/>
      <w:lvlJc w:val="left"/>
      <w:pPr>
        <w:ind w:left="2061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3" w15:restartNumberingAfterBreak="0">
    <w:nsid w:val="5D53753B"/>
    <w:multiLevelType w:val="hybridMultilevel"/>
    <w:tmpl w:val="CBF4CB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00561EA"/>
    <w:multiLevelType w:val="hybridMultilevel"/>
    <w:tmpl w:val="0E786EFC"/>
    <w:lvl w:ilvl="0" w:tplc="4FE200C4">
      <w:start w:val="1"/>
      <w:numFmt w:val="bullet"/>
      <w:pStyle w:val="LOC3"/>
      <w:lvlText w:val=""/>
      <w:lvlJc w:val="left"/>
      <w:pPr>
        <w:ind w:left="468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540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12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84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56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28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900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972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449" w:hanging="360"/>
      </w:pPr>
      <w:rPr>
        <w:rFonts w:ascii="Wingdings" w:hAnsi="Wingdings" w:hint="default"/>
      </w:rPr>
    </w:lvl>
  </w:abstractNum>
  <w:abstractNum w:abstractNumId="45" w15:restartNumberingAfterBreak="0">
    <w:nsid w:val="67A91014"/>
    <w:multiLevelType w:val="hybridMultilevel"/>
    <w:tmpl w:val="53C06A3A"/>
    <w:lvl w:ilvl="0" w:tplc="C5BA0D48">
      <w:start w:val="1"/>
      <w:numFmt w:val="bullet"/>
      <w:pStyle w:val="LOC1"/>
      <w:lvlText w:val=""/>
      <w:lvlJc w:val="left"/>
      <w:pPr>
        <w:ind w:left="412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484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46" w15:restartNumberingAfterBreak="0">
    <w:nsid w:val="69DC72DF"/>
    <w:multiLevelType w:val="multilevel"/>
    <w:tmpl w:val="FA262FEC"/>
    <w:lvl w:ilvl="0">
      <w:start w:val="1"/>
      <w:numFmt w:val="decimal"/>
      <w:pStyle w:val="En-ttedetabledesmatires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7" w15:restartNumberingAfterBreak="0">
    <w:nsid w:val="787A2119"/>
    <w:multiLevelType w:val="hybridMultilevel"/>
    <w:tmpl w:val="F918A5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C1D391F"/>
    <w:multiLevelType w:val="multilevel"/>
    <w:tmpl w:val="3F10A776"/>
    <w:styleLink w:val="WW8Num8"/>
    <w:lvl w:ilvl="0">
      <w:numFmt w:val="bullet"/>
      <w:lvlText w:val="-"/>
      <w:lvlJc w:val="left"/>
      <w:pPr>
        <w:ind w:left="3195" w:hanging="360"/>
      </w:pPr>
      <w:rPr>
        <w:rFonts w:ascii="Times New Roman" w:hAnsi="Times New Roman"/>
        <w:sz w:val="16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9" w15:restartNumberingAfterBreak="0">
    <w:nsid w:val="7F826AD3"/>
    <w:multiLevelType w:val="multilevel"/>
    <w:tmpl w:val="C28E6C8C"/>
    <w:styleLink w:val="WW8Num1"/>
    <w:lvl w:ilvl="0">
      <w:start w:val="1"/>
      <w:numFmt w:val="decimal"/>
      <w:lvlText w:val="%1."/>
      <w:lvlJc w:val="left"/>
      <w:pPr>
        <w:ind w:left="1134" w:firstLine="0"/>
      </w:pPr>
    </w:lvl>
    <w:lvl w:ilvl="1">
      <w:start w:val="1"/>
      <w:numFmt w:val="decimal"/>
      <w:lvlText w:val="%1.%2"/>
      <w:lvlJc w:val="left"/>
      <w:pPr>
        <w:ind w:left="1701" w:hanging="567"/>
      </w:pPr>
    </w:lvl>
    <w:lvl w:ilvl="2">
      <w:start w:val="1"/>
      <w:numFmt w:val="decimal"/>
      <w:lvlText w:val="%1.%2.%3"/>
      <w:lvlJc w:val="left"/>
      <w:pPr>
        <w:ind w:left="1134" w:firstLine="0"/>
      </w:pPr>
    </w:lvl>
    <w:lvl w:ilvl="3">
      <w:start w:val="1"/>
      <w:numFmt w:val="decimal"/>
      <w:lvlText w:val="%1.%2.%3.%4"/>
      <w:lvlJc w:val="left"/>
      <w:pPr>
        <w:ind w:left="1842" w:hanging="708"/>
      </w:pPr>
    </w:lvl>
    <w:lvl w:ilvl="4">
      <w:start w:val="1"/>
      <w:numFmt w:val="decimal"/>
      <w:lvlText w:val="%1.%2.%3.%4.%5."/>
      <w:lvlJc w:val="left"/>
      <w:pPr>
        <w:ind w:left="2550" w:hanging="708"/>
      </w:pPr>
    </w:lvl>
    <w:lvl w:ilvl="5">
      <w:start w:val="1"/>
      <w:numFmt w:val="decimal"/>
      <w:lvlText w:val="%1.%2.%3.%4.%5.%6."/>
      <w:lvlJc w:val="left"/>
      <w:pPr>
        <w:ind w:left="3258" w:hanging="708"/>
      </w:pPr>
    </w:lvl>
    <w:lvl w:ilvl="6">
      <w:start w:val="1"/>
      <w:numFmt w:val="decimal"/>
      <w:lvlText w:val="%1.%2.%3.%4.%5.%6.%7."/>
      <w:lvlJc w:val="left"/>
      <w:pPr>
        <w:ind w:left="3966" w:hanging="708"/>
      </w:pPr>
    </w:lvl>
    <w:lvl w:ilvl="7">
      <w:start w:val="1"/>
      <w:numFmt w:val="decimal"/>
      <w:lvlText w:val="%1.%2.%3.%4.%5.%6.%7.%8."/>
      <w:lvlJc w:val="left"/>
      <w:pPr>
        <w:ind w:left="4674" w:hanging="708"/>
      </w:pPr>
    </w:lvl>
    <w:lvl w:ilvl="8">
      <w:start w:val="1"/>
      <w:numFmt w:val="decimal"/>
      <w:lvlText w:val="%1.%2.%3.%4.%5.%6.%7.%8.%9."/>
      <w:lvlJc w:val="left"/>
      <w:pPr>
        <w:ind w:left="5382" w:hanging="708"/>
      </w:pPr>
    </w:lvl>
  </w:abstractNum>
  <w:num w:numId="1" w16cid:durableId="129595576">
    <w:abstractNumId w:val="15"/>
  </w:num>
  <w:num w:numId="2" w16cid:durableId="879559746">
    <w:abstractNumId w:val="46"/>
  </w:num>
  <w:num w:numId="3" w16cid:durableId="999117018">
    <w:abstractNumId w:val="12"/>
  </w:num>
  <w:num w:numId="4" w16cid:durableId="2080512414">
    <w:abstractNumId w:val="11"/>
  </w:num>
  <w:num w:numId="5" w16cid:durableId="431248397">
    <w:abstractNumId w:val="33"/>
  </w:num>
  <w:num w:numId="6" w16cid:durableId="1149395033">
    <w:abstractNumId w:val="26"/>
  </w:num>
  <w:num w:numId="7" w16cid:durableId="1198545831">
    <w:abstractNumId w:val="45"/>
  </w:num>
  <w:num w:numId="8" w16cid:durableId="708722740">
    <w:abstractNumId w:val="20"/>
  </w:num>
  <w:num w:numId="9" w16cid:durableId="211236515">
    <w:abstractNumId w:val="44"/>
  </w:num>
  <w:num w:numId="10" w16cid:durableId="1846674803">
    <w:abstractNumId w:val="30"/>
  </w:num>
  <w:num w:numId="11" w16cid:durableId="1564216244">
    <w:abstractNumId w:val="39"/>
  </w:num>
  <w:num w:numId="12" w16cid:durableId="1643577812">
    <w:abstractNumId w:val="10"/>
  </w:num>
  <w:num w:numId="13" w16cid:durableId="1668896755">
    <w:abstractNumId w:val="37"/>
  </w:num>
  <w:num w:numId="14" w16cid:durableId="1702053126">
    <w:abstractNumId w:val="40"/>
  </w:num>
  <w:num w:numId="15" w16cid:durableId="633944378">
    <w:abstractNumId w:val="19"/>
  </w:num>
  <w:num w:numId="16" w16cid:durableId="110974115">
    <w:abstractNumId w:val="28"/>
  </w:num>
  <w:num w:numId="17" w16cid:durableId="1272930577">
    <w:abstractNumId w:val="41"/>
  </w:num>
  <w:num w:numId="18" w16cid:durableId="1676372712">
    <w:abstractNumId w:val="27"/>
  </w:num>
  <w:num w:numId="19" w16cid:durableId="956762122">
    <w:abstractNumId w:val="49"/>
  </w:num>
  <w:num w:numId="20" w16cid:durableId="853029809">
    <w:abstractNumId w:val="34"/>
  </w:num>
  <w:num w:numId="21" w16cid:durableId="180165485">
    <w:abstractNumId w:val="36"/>
  </w:num>
  <w:num w:numId="22" w16cid:durableId="695697130">
    <w:abstractNumId w:val="48"/>
  </w:num>
  <w:num w:numId="23" w16cid:durableId="1019115670">
    <w:abstractNumId w:val="14"/>
  </w:num>
  <w:num w:numId="24" w16cid:durableId="88280788">
    <w:abstractNumId w:val="18"/>
  </w:num>
  <w:num w:numId="25" w16cid:durableId="833685277">
    <w:abstractNumId w:val="29"/>
  </w:num>
  <w:num w:numId="26" w16cid:durableId="1447575087">
    <w:abstractNumId w:val="31"/>
  </w:num>
  <w:num w:numId="27" w16cid:durableId="976648815">
    <w:abstractNumId w:val="24"/>
  </w:num>
  <w:num w:numId="28" w16cid:durableId="2135632432">
    <w:abstractNumId w:val="32"/>
  </w:num>
  <w:num w:numId="29" w16cid:durableId="454059047">
    <w:abstractNumId w:val="35"/>
  </w:num>
  <w:num w:numId="30" w16cid:durableId="966469282">
    <w:abstractNumId w:val="22"/>
  </w:num>
  <w:num w:numId="31" w16cid:durableId="1753623507">
    <w:abstractNumId w:val="13"/>
  </w:num>
  <w:num w:numId="32" w16cid:durableId="316539702">
    <w:abstractNumId w:val="17"/>
  </w:num>
  <w:num w:numId="33" w16cid:durableId="1603222666">
    <w:abstractNumId w:val="42"/>
  </w:num>
  <w:num w:numId="34" w16cid:durableId="1733385882">
    <w:abstractNumId w:val="25"/>
  </w:num>
  <w:num w:numId="35" w16cid:durableId="202986435">
    <w:abstractNumId w:val="23"/>
  </w:num>
  <w:num w:numId="36" w16cid:durableId="247934209">
    <w:abstractNumId w:val="0"/>
  </w:num>
  <w:num w:numId="37" w16cid:durableId="742026036">
    <w:abstractNumId w:val="1"/>
  </w:num>
  <w:num w:numId="38" w16cid:durableId="1328484558">
    <w:abstractNumId w:val="2"/>
  </w:num>
  <w:num w:numId="39" w16cid:durableId="669255311">
    <w:abstractNumId w:val="4"/>
  </w:num>
  <w:num w:numId="40" w16cid:durableId="1791971143">
    <w:abstractNumId w:val="5"/>
  </w:num>
  <w:num w:numId="41" w16cid:durableId="1526554859">
    <w:abstractNumId w:val="6"/>
  </w:num>
  <w:num w:numId="42" w16cid:durableId="1878201360">
    <w:abstractNumId w:val="8"/>
  </w:num>
  <w:num w:numId="43" w16cid:durableId="1986930906">
    <w:abstractNumId w:val="9"/>
  </w:num>
  <w:num w:numId="44" w16cid:durableId="262081550">
    <w:abstractNumId w:val="43"/>
  </w:num>
  <w:num w:numId="45" w16cid:durableId="78793186">
    <w:abstractNumId w:val="15"/>
  </w:num>
  <w:num w:numId="46" w16cid:durableId="2044859449">
    <w:abstractNumId w:val="15"/>
  </w:num>
  <w:num w:numId="47" w16cid:durableId="1713649794">
    <w:abstractNumId w:val="38"/>
  </w:num>
  <w:num w:numId="48" w16cid:durableId="1956399102">
    <w:abstractNumId w:val="47"/>
  </w:num>
  <w:num w:numId="49" w16cid:durableId="2096172502">
    <w:abstractNumId w:val="16"/>
  </w:num>
  <w:num w:numId="50" w16cid:durableId="1118916526">
    <w:abstractNumId w:val="21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activeWritingStyle w:appName="MSWord" w:lang="fr-FR" w:vendorID="64" w:dllVersion="0" w:nlCheck="1" w:checkStyle="0"/>
  <w:activeWritingStyle w:appName="MSWord" w:lang="en-US" w:vendorID="64" w:dllVersion="0" w:nlCheck="1" w:checkStyle="0"/>
  <w:activeWritingStyle w:appName="MSWord" w:lang="de-DE" w:vendorID="64" w:dllVersion="0" w:nlCheck="1" w:checkStyle="0"/>
  <w:activeWritingStyle w:appName="MSWord" w:lang="fr-FR" w:vendorID="64" w:dllVersion="4096" w:nlCheck="1" w:checkStyle="0"/>
  <w:activeWritingStyle w:appName="MSWord" w:lang="en-US" w:vendorID="64" w:dllVersion="4096" w:nlCheck="1" w:checkStyle="0"/>
  <w:activeWritingStyle w:appName="MSWord" w:lang="de-DE" w:vendorID="64" w:dllVersion="4096" w:nlCheck="1" w:checkStyle="0"/>
  <w:activeWritingStyle w:appName="MSWord" w:lang="en-GB" w:vendorID="64" w:dllVersion="4096" w:nlCheck="1" w:checkStyle="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3D8F"/>
    <w:rsid w:val="00000505"/>
    <w:rsid w:val="00000D59"/>
    <w:rsid w:val="000032F2"/>
    <w:rsid w:val="00006644"/>
    <w:rsid w:val="00016F37"/>
    <w:rsid w:val="00017C57"/>
    <w:rsid w:val="00021D5C"/>
    <w:rsid w:val="00023854"/>
    <w:rsid w:val="00023E18"/>
    <w:rsid w:val="00025C10"/>
    <w:rsid w:val="000266E2"/>
    <w:rsid w:val="0003103E"/>
    <w:rsid w:val="00031DE9"/>
    <w:rsid w:val="0003408F"/>
    <w:rsid w:val="0003577A"/>
    <w:rsid w:val="000429AD"/>
    <w:rsid w:val="00045E16"/>
    <w:rsid w:val="0004747D"/>
    <w:rsid w:val="00053360"/>
    <w:rsid w:val="00053BBB"/>
    <w:rsid w:val="00055B50"/>
    <w:rsid w:val="00055D53"/>
    <w:rsid w:val="000566EF"/>
    <w:rsid w:val="000570DF"/>
    <w:rsid w:val="000772CF"/>
    <w:rsid w:val="00081C5E"/>
    <w:rsid w:val="000823FE"/>
    <w:rsid w:val="00085752"/>
    <w:rsid w:val="00085B7F"/>
    <w:rsid w:val="00086E65"/>
    <w:rsid w:val="00093389"/>
    <w:rsid w:val="00093653"/>
    <w:rsid w:val="00093FC5"/>
    <w:rsid w:val="000965F5"/>
    <w:rsid w:val="000967DB"/>
    <w:rsid w:val="000979F0"/>
    <w:rsid w:val="000A02EE"/>
    <w:rsid w:val="000A277F"/>
    <w:rsid w:val="000A4860"/>
    <w:rsid w:val="000B3CB8"/>
    <w:rsid w:val="000B5245"/>
    <w:rsid w:val="000C12AB"/>
    <w:rsid w:val="000C2924"/>
    <w:rsid w:val="000C4BDD"/>
    <w:rsid w:val="000C62C3"/>
    <w:rsid w:val="000D037E"/>
    <w:rsid w:val="000D10DD"/>
    <w:rsid w:val="000D6AC7"/>
    <w:rsid w:val="000F1520"/>
    <w:rsid w:val="0010023E"/>
    <w:rsid w:val="00103FB6"/>
    <w:rsid w:val="0010415B"/>
    <w:rsid w:val="00104D7A"/>
    <w:rsid w:val="0010554A"/>
    <w:rsid w:val="0010673B"/>
    <w:rsid w:val="00110649"/>
    <w:rsid w:val="0011326C"/>
    <w:rsid w:val="0011424C"/>
    <w:rsid w:val="00114A07"/>
    <w:rsid w:val="00114A3C"/>
    <w:rsid w:val="00115C0F"/>
    <w:rsid w:val="00116C1A"/>
    <w:rsid w:val="00117EAB"/>
    <w:rsid w:val="00117F84"/>
    <w:rsid w:val="00120CBE"/>
    <w:rsid w:val="00120F69"/>
    <w:rsid w:val="0012102C"/>
    <w:rsid w:val="0013070F"/>
    <w:rsid w:val="0013083C"/>
    <w:rsid w:val="001348ED"/>
    <w:rsid w:val="0013568B"/>
    <w:rsid w:val="00137A09"/>
    <w:rsid w:val="00142EA7"/>
    <w:rsid w:val="00146082"/>
    <w:rsid w:val="001516FC"/>
    <w:rsid w:val="00152970"/>
    <w:rsid w:val="0015459B"/>
    <w:rsid w:val="001547C6"/>
    <w:rsid w:val="00156511"/>
    <w:rsid w:val="00161F1C"/>
    <w:rsid w:val="00163D2F"/>
    <w:rsid w:val="00164D43"/>
    <w:rsid w:val="001713F2"/>
    <w:rsid w:val="0017444C"/>
    <w:rsid w:val="00180CA0"/>
    <w:rsid w:val="001818A7"/>
    <w:rsid w:val="001818AD"/>
    <w:rsid w:val="0018216F"/>
    <w:rsid w:val="001870B3"/>
    <w:rsid w:val="00192629"/>
    <w:rsid w:val="0019633D"/>
    <w:rsid w:val="001966FD"/>
    <w:rsid w:val="001A2722"/>
    <w:rsid w:val="001A2C70"/>
    <w:rsid w:val="001A7571"/>
    <w:rsid w:val="001B40EC"/>
    <w:rsid w:val="001B4527"/>
    <w:rsid w:val="001B4745"/>
    <w:rsid w:val="001B4D59"/>
    <w:rsid w:val="001B6CCC"/>
    <w:rsid w:val="001B71DE"/>
    <w:rsid w:val="001C3ADA"/>
    <w:rsid w:val="001C5ABA"/>
    <w:rsid w:val="001C5DAD"/>
    <w:rsid w:val="001C6A16"/>
    <w:rsid w:val="001C7608"/>
    <w:rsid w:val="001D26DC"/>
    <w:rsid w:val="001D4F67"/>
    <w:rsid w:val="001D65EE"/>
    <w:rsid w:val="001E263A"/>
    <w:rsid w:val="001E3E85"/>
    <w:rsid w:val="001E4939"/>
    <w:rsid w:val="001E6A46"/>
    <w:rsid w:val="001E6AA9"/>
    <w:rsid w:val="001E7640"/>
    <w:rsid w:val="001F1755"/>
    <w:rsid w:val="001F21F9"/>
    <w:rsid w:val="001F3CE7"/>
    <w:rsid w:val="001F4935"/>
    <w:rsid w:val="001F5A32"/>
    <w:rsid w:val="001F6C45"/>
    <w:rsid w:val="001F7BEE"/>
    <w:rsid w:val="00201DA2"/>
    <w:rsid w:val="00202F1C"/>
    <w:rsid w:val="00204D28"/>
    <w:rsid w:val="00205A87"/>
    <w:rsid w:val="00210175"/>
    <w:rsid w:val="00210DB7"/>
    <w:rsid w:val="00211023"/>
    <w:rsid w:val="00212E5B"/>
    <w:rsid w:val="00213295"/>
    <w:rsid w:val="00213426"/>
    <w:rsid w:val="00213BCD"/>
    <w:rsid w:val="00214289"/>
    <w:rsid w:val="00215FA8"/>
    <w:rsid w:val="002178CA"/>
    <w:rsid w:val="0022303D"/>
    <w:rsid w:val="00224C6E"/>
    <w:rsid w:val="00225502"/>
    <w:rsid w:val="002258A8"/>
    <w:rsid w:val="002270CE"/>
    <w:rsid w:val="00232FF3"/>
    <w:rsid w:val="00240CD1"/>
    <w:rsid w:val="002441B4"/>
    <w:rsid w:val="002444AD"/>
    <w:rsid w:val="00246416"/>
    <w:rsid w:val="00246597"/>
    <w:rsid w:val="0025771B"/>
    <w:rsid w:val="002578A7"/>
    <w:rsid w:val="002617C9"/>
    <w:rsid w:val="00266B3C"/>
    <w:rsid w:val="00266EE5"/>
    <w:rsid w:val="00271AB8"/>
    <w:rsid w:val="002749A5"/>
    <w:rsid w:val="00275BC2"/>
    <w:rsid w:val="00280229"/>
    <w:rsid w:val="00280B74"/>
    <w:rsid w:val="00286DEC"/>
    <w:rsid w:val="00287930"/>
    <w:rsid w:val="00296587"/>
    <w:rsid w:val="00296715"/>
    <w:rsid w:val="002A0428"/>
    <w:rsid w:val="002A0878"/>
    <w:rsid w:val="002A292D"/>
    <w:rsid w:val="002A34B3"/>
    <w:rsid w:val="002A35CB"/>
    <w:rsid w:val="002B03E5"/>
    <w:rsid w:val="002B3788"/>
    <w:rsid w:val="002B68D5"/>
    <w:rsid w:val="002B6A8D"/>
    <w:rsid w:val="002B7F17"/>
    <w:rsid w:val="002C613B"/>
    <w:rsid w:val="002D1E71"/>
    <w:rsid w:val="002D2086"/>
    <w:rsid w:val="002D259F"/>
    <w:rsid w:val="002D262D"/>
    <w:rsid w:val="002D3AA0"/>
    <w:rsid w:val="002D3F4A"/>
    <w:rsid w:val="002E5D24"/>
    <w:rsid w:val="002E6B88"/>
    <w:rsid w:val="002E71FC"/>
    <w:rsid w:val="002F3FB3"/>
    <w:rsid w:val="002F4D08"/>
    <w:rsid w:val="00301D0D"/>
    <w:rsid w:val="00302915"/>
    <w:rsid w:val="003030EB"/>
    <w:rsid w:val="00306C52"/>
    <w:rsid w:val="00307171"/>
    <w:rsid w:val="00313020"/>
    <w:rsid w:val="0031776D"/>
    <w:rsid w:val="003178A1"/>
    <w:rsid w:val="0032253C"/>
    <w:rsid w:val="00322F7E"/>
    <w:rsid w:val="00324209"/>
    <w:rsid w:val="00326CA5"/>
    <w:rsid w:val="00327B35"/>
    <w:rsid w:val="00330AEA"/>
    <w:rsid w:val="0033273D"/>
    <w:rsid w:val="003347C7"/>
    <w:rsid w:val="0033595C"/>
    <w:rsid w:val="00337A09"/>
    <w:rsid w:val="00337D23"/>
    <w:rsid w:val="00343790"/>
    <w:rsid w:val="003501D3"/>
    <w:rsid w:val="00351309"/>
    <w:rsid w:val="0035291D"/>
    <w:rsid w:val="00352B0C"/>
    <w:rsid w:val="003558A4"/>
    <w:rsid w:val="00356694"/>
    <w:rsid w:val="003606EA"/>
    <w:rsid w:val="00363556"/>
    <w:rsid w:val="00363FF3"/>
    <w:rsid w:val="00365AE8"/>
    <w:rsid w:val="0036735F"/>
    <w:rsid w:val="00367A4C"/>
    <w:rsid w:val="00367E7B"/>
    <w:rsid w:val="00372DEA"/>
    <w:rsid w:val="003745BD"/>
    <w:rsid w:val="00374FCB"/>
    <w:rsid w:val="00375EB4"/>
    <w:rsid w:val="00380784"/>
    <w:rsid w:val="003816BA"/>
    <w:rsid w:val="00382572"/>
    <w:rsid w:val="00383CB7"/>
    <w:rsid w:val="00390540"/>
    <w:rsid w:val="00391C30"/>
    <w:rsid w:val="003966D3"/>
    <w:rsid w:val="003A4B83"/>
    <w:rsid w:val="003A4C45"/>
    <w:rsid w:val="003A550E"/>
    <w:rsid w:val="003A5D49"/>
    <w:rsid w:val="003B072B"/>
    <w:rsid w:val="003B0B72"/>
    <w:rsid w:val="003B235A"/>
    <w:rsid w:val="003B2F67"/>
    <w:rsid w:val="003B365E"/>
    <w:rsid w:val="003B3AFE"/>
    <w:rsid w:val="003B65D7"/>
    <w:rsid w:val="003B712C"/>
    <w:rsid w:val="003B77AC"/>
    <w:rsid w:val="003C260F"/>
    <w:rsid w:val="003C3BBB"/>
    <w:rsid w:val="003C7D42"/>
    <w:rsid w:val="003D0132"/>
    <w:rsid w:val="003D7803"/>
    <w:rsid w:val="003E048D"/>
    <w:rsid w:val="003E2135"/>
    <w:rsid w:val="003E2379"/>
    <w:rsid w:val="003E2CE8"/>
    <w:rsid w:val="003E38A7"/>
    <w:rsid w:val="003E4B21"/>
    <w:rsid w:val="003E6718"/>
    <w:rsid w:val="003F324B"/>
    <w:rsid w:val="004054ED"/>
    <w:rsid w:val="00407291"/>
    <w:rsid w:val="0041059D"/>
    <w:rsid w:val="004154E8"/>
    <w:rsid w:val="004157C7"/>
    <w:rsid w:val="00416F15"/>
    <w:rsid w:val="00417BB1"/>
    <w:rsid w:val="00422AD4"/>
    <w:rsid w:val="004272F7"/>
    <w:rsid w:val="00435723"/>
    <w:rsid w:val="004372A2"/>
    <w:rsid w:val="00447A25"/>
    <w:rsid w:val="0045219E"/>
    <w:rsid w:val="00453898"/>
    <w:rsid w:val="00455D1E"/>
    <w:rsid w:val="004564E9"/>
    <w:rsid w:val="00456C0F"/>
    <w:rsid w:val="00460348"/>
    <w:rsid w:val="00463395"/>
    <w:rsid w:val="00465193"/>
    <w:rsid w:val="00471711"/>
    <w:rsid w:val="00473C53"/>
    <w:rsid w:val="00473CB0"/>
    <w:rsid w:val="00476646"/>
    <w:rsid w:val="004774F8"/>
    <w:rsid w:val="004804E2"/>
    <w:rsid w:val="00481C5A"/>
    <w:rsid w:val="00481D10"/>
    <w:rsid w:val="004848EB"/>
    <w:rsid w:val="00490664"/>
    <w:rsid w:val="00492C90"/>
    <w:rsid w:val="004930B3"/>
    <w:rsid w:val="004A14B4"/>
    <w:rsid w:val="004A40F0"/>
    <w:rsid w:val="004A427A"/>
    <w:rsid w:val="004A4B62"/>
    <w:rsid w:val="004B5027"/>
    <w:rsid w:val="004B6D9E"/>
    <w:rsid w:val="004B7241"/>
    <w:rsid w:val="004C0974"/>
    <w:rsid w:val="004C0A79"/>
    <w:rsid w:val="004C1478"/>
    <w:rsid w:val="004C2105"/>
    <w:rsid w:val="004C22A3"/>
    <w:rsid w:val="004C2DC5"/>
    <w:rsid w:val="004C47BF"/>
    <w:rsid w:val="004D5C97"/>
    <w:rsid w:val="004D5CAA"/>
    <w:rsid w:val="004D62D0"/>
    <w:rsid w:val="004E2516"/>
    <w:rsid w:val="004E5A3A"/>
    <w:rsid w:val="004F2BC1"/>
    <w:rsid w:val="004F346B"/>
    <w:rsid w:val="004F42E7"/>
    <w:rsid w:val="00502232"/>
    <w:rsid w:val="005035A9"/>
    <w:rsid w:val="00511698"/>
    <w:rsid w:val="005133B8"/>
    <w:rsid w:val="00513831"/>
    <w:rsid w:val="0051614F"/>
    <w:rsid w:val="00520F59"/>
    <w:rsid w:val="0052291F"/>
    <w:rsid w:val="00527E85"/>
    <w:rsid w:val="00531E32"/>
    <w:rsid w:val="00532B3C"/>
    <w:rsid w:val="00533231"/>
    <w:rsid w:val="00534354"/>
    <w:rsid w:val="00535B66"/>
    <w:rsid w:val="00541CD3"/>
    <w:rsid w:val="00543B23"/>
    <w:rsid w:val="00543CBE"/>
    <w:rsid w:val="00550D4B"/>
    <w:rsid w:val="00551CC0"/>
    <w:rsid w:val="00555554"/>
    <w:rsid w:val="00557E6B"/>
    <w:rsid w:val="00560A41"/>
    <w:rsid w:val="00561B8C"/>
    <w:rsid w:val="00564B81"/>
    <w:rsid w:val="00564E05"/>
    <w:rsid w:val="005749F2"/>
    <w:rsid w:val="005756E3"/>
    <w:rsid w:val="005764F4"/>
    <w:rsid w:val="00577327"/>
    <w:rsid w:val="005779DA"/>
    <w:rsid w:val="00583173"/>
    <w:rsid w:val="00584A13"/>
    <w:rsid w:val="00585A28"/>
    <w:rsid w:val="00586B06"/>
    <w:rsid w:val="00591621"/>
    <w:rsid w:val="005919AD"/>
    <w:rsid w:val="00592896"/>
    <w:rsid w:val="00592C28"/>
    <w:rsid w:val="00594597"/>
    <w:rsid w:val="00597619"/>
    <w:rsid w:val="005A130F"/>
    <w:rsid w:val="005A2A57"/>
    <w:rsid w:val="005A31BD"/>
    <w:rsid w:val="005A6D9A"/>
    <w:rsid w:val="005A76D6"/>
    <w:rsid w:val="005B4520"/>
    <w:rsid w:val="005B4B2C"/>
    <w:rsid w:val="005B526A"/>
    <w:rsid w:val="005C1288"/>
    <w:rsid w:val="005C60A3"/>
    <w:rsid w:val="005C7C26"/>
    <w:rsid w:val="005D18A8"/>
    <w:rsid w:val="005D39CF"/>
    <w:rsid w:val="005D61DB"/>
    <w:rsid w:val="005D747D"/>
    <w:rsid w:val="005E2612"/>
    <w:rsid w:val="005E3076"/>
    <w:rsid w:val="005E47A7"/>
    <w:rsid w:val="005E76BF"/>
    <w:rsid w:val="005F1E7E"/>
    <w:rsid w:val="005F325A"/>
    <w:rsid w:val="005F442D"/>
    <w:rsid w:val="00601F95"/>
    <w:rsid w:val="00602E7D"/>
    <w:rsid w:val="00603658"/>
    <w:rsid w:val="00610049"/>
    <w:rsid w:val="00612C2D"/>
    <w:rsid w:val="00613FC1"/>
    <w:rsid w:val="006144D3"/>
    <w:rsid w:val="006156FA"/>
    <w:rsid w:val="00617FC1"/>
    <w:rsid w:val="00621296"/>
    <w:rsid w:val="006219DC"/>
    <w:rsid w:val="00621C53"/>
    <w:rsid w:val="00623AF5"/>
    <w:rsid w:val="006255D7"/>
    <w:rsid w:val="006265A5"/>
    <w:rsid w:val="0063097C"/>
    <w:rsid w:val="0063267B"/>
    <w:rsid w:val="006331A4"/>
    <w:rsid w:val="00633377"/>
    <w:rsid w:val="006350BF"/>
    <w:rsid w:val="00637B89"/>
    <w:rsid w:val="0064253F"/>
    <w:rsid w:val="00644A41"/>
    <w:rsid w:val="00647AF1"/>
    <w:rsid w:val="00653D0F"/>
    <w:rsid w:val="0065472B"/>
    <w:rsid w:val="0066011B"/>
    <w:rsid w:val="006630C0"/>
    <w:rsid w:val="00663318"/>
    <w:rsid w:val="00664792"/>
    <w:rsid w:val="00673A98"/>
    <w:rsid w:val="00675240"/>
    <w:rsid w:val="00677F8C"/>
    <w:rsid w:val="00682DE2"/>
    <w:rsid w:val="00684F20"/>
    <w:rsid w:val="006856B6"/>
    <w:rsid w:val="0069196D"/>
    <w:rsid w:val="00692F2D"/>
    <w:rsid w:val="006951BD"/>
    <w:rsid w:val="006A1727"/>
    <w:rsid w:val="006A2C73"/>
    <w:rsid w:val="006A30BA"/>
    <w:rsid w:val="006B46C3"/>
    <w:rsid w:val="006C11EB"/>
    <w:rsid w:val="006C1E70"/>
    <w:rsid w:val="006C4501"/>
    <w:rsid w:val="006C53AE"/>
    <w:rsid w:val="006C6ED6"/>
    <w:rsid w:val="006D0908"/>
    <w:rsid w:val="006D1EA8"/>
    <w:rsid w:val="006D279C"/>
    <w:rsid w:val="006E1155"/>
    <w:rsid w:val="006E46C1"/>
    <w:rsid w:val="006E6F6F"/>
    <w:rsid w:val="006E7C21"/>
    <w:rsid w:val="006F16E8"/>
    <w:rsid w:val="006F2522"/>
    <w:rsid w:val="006F4862"/>
    <w:rsid w:val="00701A3F"/>
    <w:rsid w:val="00706376"/>
    <w:rsid w:val="00713E01"/>
    <w:rsid w:val="00715F67"/>
    <w:rsid w:val="00720153"/>
    <w:rsid w:val="007221E8"/>
    <w:rsid w:val="00725667"/>
    <w:rsid w:val="0072628D"/>
    <w:rsid w:val="00726F1C"/>
    <w:rsid w:val="0072708A"/>
    <w:rsid w:val="0073135B"/>
    <w:rsid w:val="00731AD0"/>
    <w:rsid w:val="0073377E"/>
    <w:rsid w:val="00735701"/>
    <w:rsid w:val="0074074A"/>
    <w:rsid w:val="00741695"/>
    <w:rsid w:val="00741DD4"/>
    <w:rsid w:val="007424AC"/>
    <w:rsid w:val="007479D8"/>
    <w:rsid w:val="007519A1"/>
    <w:rsid w:val="00754F15"/>
    <w:rsid w:val="00771704"/>
    <w:rsid w:val="00781592"/>
    <w:rsid w:val="0078650E"/>
    <w:rsid w:val="00793384"/>
    <w:rsid w:val="0079584E"/>
    <w:rsid w:val="00795D3B"/>
    <w:rsid w:val="007A0B52"/>
    <w:rsid w:val="007A38D7"/>
    <w:rsid w:val="007A76CD"/>
    <w:rsid w:val="007B1F62"/>
    <w:rsid w:val="007B2936"/>
    <w:rsid w:val="007B4ACA"/>
    <w:rsid w:val="007B5309"/>
    <w:rsid w:val="007B5766"/>
    <w:rsid w:val="007B57D3"/>
    <w:rsid w:val="007B7E9A"/>
    <w:rsid w:val="007C583D"/>
    <w:rsid w:val="007D1382"/>
    <w:rsid w:val="007D322C"/>
    <w:rsid w:val="007D476F"/>
    <w:rsid w:val="007D5E15"/>
    <w:rsid w:val="007D6D1D"/>
    <w:rsid w:val="007E51B2"/>
    <w:rsid w:val="007E7984"/>
    <w:rsid w:val="007F279C"/>
    <w:rsid w:val="007F62BB"/>
    <w:rsid w:val="007F762F"/>
    <w:rsid w:val="00806612"/>
    <w:rsid w:val="00806A9D"/>
    <w:rsid w:val="00807BE1"/>
    <w:rsid w:val="00807E62"/>
    <w:rsid w:val="008114FC"/>
    <w:rsid w:val="008161C2"/>
    <w:rsid w:val="008172D3"/>
    <w:rsid w:val="00825D3A"/>
    <w:rsid w:val="008276BE"/>
    <w:rsid w:val="00830C64"/>
    <w:rsid w:val="00833891"/>
    <w:rsid w:val="008344DD"/>
    <w:rsid w:val="0084010B"/>
    <w:rsid w:val="008405A7"/>
    <w:rsid w:val="008430C7"/>
    <w:rsid w:val="0084310A"/>
    <w:rsid w:val="00850510"/>
    <w:rsid w:val="00851EF2"/>
    <w:rsid w:val="00854136"/>
    <w:rsid w:val="00857EA8"/>
    <w:rsid w:val="008621A0"/>
    <w:rsid w:val="00864207"/>
    <w:rsid w:val="00865580"/>
    <w:rsid w:val="00873978"/>
    <w:rsid w:val="00877BEC"/>
    <w:rsid w:val="00877C1B"/>
    <w:rsid w:val="0088122F"/>
    <w:rsid w:val="00882383"/>
    <w:rsid w:val="0088565D"/>
    <w:rsid w:val="008878FF"/>
    <w:rsid w:val="00890ACE"/>
    <w:rsid w:val="00890E83"/>
    <w:rsid w:val="00895F07"/>
    <w:rsid w:val="00896086"/>
    <w:rsid w:val="008971AB"/>
    <w:rsid w:val="008A4FA0"/>
    <w:rsid w:val="008B33F9"/>
    <w:rsid w:val="008C404C"/>
    <w:rsid w:val="008C54C3"/>
    <w:rsid w:val="008C6CE4"/>
    <w:rsid w:val="008D09A6"/>
    <w:rsid w:val="008D0B17"/>
    <w:rsid w:val="008D1E49"/>
    <w:rsid w:val="008E0160"/>
    <w:rsid w:val="008E1D2E"/>
    <w:rsid w:val="008E637D"/>
    <w:rsid w:val="008E6D16"/>
    <w:rsid w:val="008F188B"/>
    <w:rsid w:val="008F3C56"/>
    <w:rsid w:val="008F6755"/>
    <w:rsid w:val="008F69BA"/>
    <w:rsid w:val="00900FB6"/>
    <w:rsid w:val="00906E64"/>
    <w:rsid w:val="0091620A"/>
    <w:rsid w:val="00923AAA"/>
    <w:rsid w:val="009242EA"/>
    <w:rsid w:val="0092620C"/>
    <w:rsid w:val="00927019"/>
    <w:rsid w:val="0093216A"/>
    <w:rsid w:val="00934016"/>
    <w:rsid w:val="00937868"/>
    <w:rsid w:val="00941B0B"/>
    <w:rsid w:val="00942DC4"/>
    <w:rsid w:val="00950900"/>
    <w:rsid w:val="00952775"/>
    <w:rsid w:val="00952C43"/>
    <w:rsid w:val="0095347B"/>
    <w:rsid w:val="00962B6C"/>
    <w:rsid w:val="009657AB"/>
    <w:rsid w:val="00966672"/>
    <w:rsid w:val="00966ADD"/>
    <w:rsid w:val="009676E3"/>
    <w:rsid w:val="00973278"/>
    <w:rsid w:val="0097402C"/>
    <w:rsid w:val="00976C4C"/>
    <w:rsid w:val="0098483E"/>
    <w:rsid w:val="009A0AAF"/>
    <w:rsid w:val="009A18EB"/>
    <w:rsid w:val="009A284A"/>
    <w:rsid w:val="009A2B5C"/>
    <w:rsid w:val="009A3D1D"/>
    <w:rsid w:val="009A6DCC"/>
    <w:rsid w:val="009B2243"/>
    <w:rsid w:val="009B3639"/>
    <w:rsid w:val="009C21C6"/>
    <w:rsid w:val="009C5158"/>
    <w:rsid w:val="009C5E7B"/>
    <w:rsid w:val="009C6599"/>
    <w:rsid w:val="009D0590"/>
    <w:rsid w:val="009D2C44"/>
    <w:rsid w:val="009D2CAA"/>
    <w:rsid w:val="009D7BBD"/>
    <w:rsid w:val="009E1371"/>
    <w:rsid w:val="009E378E"/>
    <w:rsid w:val="009E3AB0"/>
    <w:rsid w:val="009E5D82"/>
    <w:rsid w:val="009E6611"/>
    <w:rsid w:val="009E6B15"/>
    <w:rsid w:val="009F15A4"/>
    <w:rsid w:val="009F2A99"/>
    <w:rsid w:val="009F3481"/>
    <w:rsid w:val="009F535A"/>
    <w:rsid w:val="009F7258"/>
    <w:rsid w:val="009F7D7B"/>
    <w:rsid w:val="00A00440"/>
    <w:rsid w:val="00A063A7"/>
    <w:rsid w:val="00A11608"/>
    <w:rsid w:val="00A12083"/>
    <w:rsid w:val="00A1727A"/>
    <w:rsid w:val="00A23A7D"/>
    <w:rsid w:val="00A27BBE"/>
    <w:rsid w:val="00A338E7"/>
    <w:rsid w:val="00A3395C"/>
    <w:rsid w:val="00A348B7"/>
    <w:rsid w:val="00A356F2"/>
    <w:rsid w:val="00A379B8"/>
    <w:rsid w:val="00A4176B"/>
    <w:rsid w:val="00A44D31"/>
    <w:rsid w:val="00A50F7A"/>
    <w:rsid w:val="00A5307C"/>
    <w:rsid w:val="00A55A8E"/>
    <w:rsid w:val="00A56847"/>
    <w:rsid w:val="00A72C12"/>
    <w:rsid w:val="00A73C27"/>
    <w:rsid w:val="00A74317"/>
    <w:rsid w:val="00A74A1F"/>
    <w:rsid w:val="00A74B2F"/>
    <w:rsid w:val="00A77916"/>
    <w:rsid w:val="00A8027D"/>
    <w:rsid w:val="00A9065A"/>
    <w:rsid w:val="00A90C37"/>
    <w:rsid w:val="00A90FE0"/>
    <w:rsid w:val="00A937E0"/>
    <w:rsid w:val="00A95AD7"/>
    <w:rsid w:val="00A96F8B"/>
    <w:rsid w:val="00A971F5"/>
    <w:rsid w:val="00AA2530"/>
    <w:rsid w:val="00AA3D9A"/>
    <w:rsid w:val="00AB002F"/>
    <w:rsid w:val="00AB3BD9"/>
    <w:rsid w:val="00AB58C1"/>
    <w:rsid w:val="00AC6DC7"/>
    <w:rsid w:val="00AC7B8D"/>
    <w:rsid w:val="00AD3BF7"/>
    <w:rsid w:val="00AD4F0F"/>
    <w:rsid w:val="00AD59EC"/>
    <w:rsid w:val="00AD5F07"/>
    <w:rsid w:val="00AD6A80"/>
    <w:rsid w:val="00AD6F39"/>
    <w:rsid w:val="00AE0289"/>
    <w:rsid w:val="00AE1CEF"/>
    <w:rsid w:val="00AE2895"/>
    <w:rsid w:val="00AE42AE"/>
    <w:rsid w:val="00AE4862"/>
    <w:rsid w:val="00AE738A"/>
    <w:rsid w:val="00AE7E97"/>
    <w:rsid w:val="00AF0994"/>
    <w:rsid w:val="00AF0E16"/>
    <w:rsid w:val="00AF1544"/>
    <w:rsid w:val="00AF3369"/>
    <w:rsid w:val="00AF3655"/>
    <w:rsid w:val="00B01956"/>
    <w:rsid w:val="00B024B7"/>
    <w:rsid w:val="00B14FF8"/>
    <w:rsid w:val="00B15340"/>
    <w:rsid w:val="00B15B75"/>
    <w:rsid w:val="00B17D93"/>
    <w:rsid w:val="00B211D0"/>
    <w:rsid w:val="00B22DEA"/>
    <w:rsid w:val="00B2344A"/>
    <w:rsid w:val="00B2374B"/>
    <w:rsid w:val="00B24D1B"/>
    <w:rsid w:val="00B268E6"/>
    <w:rsid w:val="00B27018"/>
    <w:rsid w:val="00B3252C"/>
    <w:rsid w:val="00B33881"/>
    <w:rsid w:val="00B40367"/>
    <w:rsid w:val="00B40CEF"/>
    <w:rsid w:val="00B42272"/>
    <w:rsid w:val="00B42D4A"/>
    <w:rsid w:val="00B508AE"/>
    <w:rsid w:val="00B517CD"/>
    <w:rsid w:val="00B54E22"/>
    <w:rsid w:val="00B618F0"/>
    <w:rsid w:val="00B6545C"/>
    <w:rsid w:val="00B66CB1"/>
    <w:rsid w:val="00B72610"/>
    <w:rsid w:val="00B736D8"/>
    <w:rsid w:val="00B7493F"/>
    <w:rsid w:val="00B749AC"/>
    <w:rsid w:val="00B83494"/>
    <w:rsid w:val="00B879FC"/>
    <w:rsid w:val="00B91662"/>
    <w:rsid w:val="00B92726"/>
    <w:rsid w:val="00B93E75"/>
    <w:rsid w:val="00B962F3"/>
    <w:rsid w:val="00BA2181"/>
    <w:rsid w:val="00BA286C"/>
    <w:rsid w:val="00BA2B0B"/>
    <w:rsid w:val="00BA2CA5"/>
    <w:rsid w:val="00BA315A"/>
    <w:rsid w:val="00BA5D0B"/>
    <w:rsid w:val="00BA60AD"/>
    <w:rsid w:val="00BB1C51"/>
    <w:rsid w:val="00BB4277"/>
    <w:rsid w:val="00BB6EC0"/>
    <w:rsid w:val="00BC062E"/>
    <w:rsid w:val="00BC14FC"/>
    <w:rsid w:val="00BC291C"/>
    <w:rsid w:val="00BC4284"/>
    <w:rsid w:val="00BC487D"/>
    <w:rsid w:val="00BD09E5"/>
    <w:rsid w:val="00BD2C83"/>
    <w:rsid w:val="00BD3183"/>
    <w:rsid w:val="00BD5FDC"/>
    <w:rsid w:val="00BD7F5D"/>
    <w:rsid w:val="00BE0278"/>
    <w:rsid w:val="00BE4D63"/>
    <w:rsid w:val="00BF0F26"/>
    <w:rsid w:val="00BF663D"/>
    <w:rsid w:val="00BF6FCD"/>
    <w:rsid w:val="00C0245A"/>
    <w:rsid w:val="00C02BFE"/>
    <w:rsid w:val="00C05292"/>
    <w:rsid w:val="00C07486"/>
    <w:rsid w:val="00C10492"/>
    <w:rsid w:val="00C10A05"/>
    <w:rsid w:val="00C1281B"/>
    <w:rsid w:val="00C13E3B"/>
    <w:rsid w:val="00C14A89"/>
    <w:rsid w:val="00C23CE4"/>
    <w:rsid w:val="00C25236"/>
    <w:rsid w:val="00C3027C"/>
    <w:rsid w:val="00C33AB5"/>
    <w:rsid w:val="00C35740"/>
    <w:rsid w:val="00C402C1"/>
    <w:rsid w:val="00C42087"/>
    <w:rsid w:val="00C44709"/>
    <w:rsid w:val="00C4631D"/>
    <w:rsid w:val="00C507EA"/>
    <w:rsid w:val="00C52247"/>
    <w:rsid w:val="00C660AA"/>
    <w:rsid w:val="00C66CDA"/>
    <w:rsid w:val="00C678E2"/>
    <w:rsid w:val="00C678EE"/>
    <w:rsid w:val="00C747BA"/>
    <w:rsid w:val="00C75599"/>
    <w:rsid w:val="00C80D66"/>
    <w:rsid w:val="00C81C4E"/>
    <w:rsid w:val="00C851A2"/>
    <w:rsid w:val="00C865E2"/>
    <w:rsid w:val="00C9088E"/>
    <w:rsid w:val="00C91866"/>
    <w:rsid w:val="00C931D6"/>
    <w:rsid w:val="00C93A5C"/>
    <w:rsid w:val="00C93C4A"/>
    <w:rsid w:val="00C94F39"/>
    <w:rsid w:val="00C951D0"/>
    <w:rsid w:val="00C95468"/>
    <w:rsid w:val="00C9723E"/>
    <w:rsid w:val="00CA346F"/>
    <w:rsid w:val="00CA50CA"/>
    <w:rsid w:val="00CA5F1C"/>
    <w:rsid w:val="00CA650D"/>
    <w:rsid w:val="00CB02D7"/>
    <w:rsid w:val="00CB0467"/>
    <w:rsid w:val="00CB2C09"/>
    <w:rsid w:val="00CB2E45"/>
    <w:rsid w:val="00CB44B9"/>
    <w:rsid w:val="00CB5A24"/>
    <w:rsid w:val="00CB7B55"/>
    <w:rsid w:val="00CC0A27"/>
    <w:rsid w:val="00CC268F"/>
    <w:rsid w:val="00CC43EE"/>
    <w:rsid w:val="00CD1504"/>
    <w:rsid w:val="00CD156D"/>
    <w:rsid w:val="00CD36E0"/>
    <w:rsid w:val="00CD4B46"/>
    <w:rsid w:val="00CE1A0D"/>
    <w:rsid w:val="00CE3A38"/>
    <w:rsid w:val="00CE3F5E"/>
    <w:rsid w:val="00CE56AE"/>
    <w:rsid w:val="00CE66B9"/>
    <w:rsid w:val="00CE6767"/>
    <w:rsid w:val="00CF423D"/>
    <w:rsid w:val="00CF437F"/>
    <w:rsid w:val="00D036F9"/>
    <w:rsid w:val="00D0571C"/>
    <w:rsid w:val="00D12607"/>
    <w:rsid w:val="00D1728F"/>
    <w:rsid w:val="00D208DD"/>
    <w:rsid w:val="00D22B92"/>
    <w:rsid w:val="00D26157"/>
    <w:rsid w:val="00D26F41"/>
    <w:rsid w:val="00D30A77"/>
    <w:rsid w:val="00D32123"/>
    <w:rsid w:val="00D37F96"/>
    <w:rsid w:val="00D43553"/>
    <w:rsid w:val="00D44EEE"/>
    <w:rsid w:val="00D44FEA"/>
    <w:rsid w:val="00D500D2"/>
    <w:rsid w:val="00D530C9"/>
    <w:rsid w:val="00D55EAE"/>
    <w:rsid w:val="00D56AEA"/>
    <w:rsid w:val="00D60484"/>
    <w:rsid w:val="00D657BB"/>
    <w:rsid w:val="00D6790C"/>
    <w:rsid w:val="00D7077E"/>
    <w:rsid w:val="00D80219"/>
    <w:rsid w:val="00D83B41"/>
    <w:rsid w:val="00D84227"/>
    <w:rsid w:val="00D94015"/>
    <w:rsid w:val="00D94524"/>
    <w:rsid w:val="00D96CE8"/>
    <w:rsid w:val="00DA1692"/>
    <w:rsid w:val="00DA3C45"/>
    <w:rsid w:val="00DA404A"/>
    <w:rsid w:val="00DA515E"/>
    <w:rsid w:val="00DA5BC9"/>
    <w:rsid w:val="00DA7B1B"/>
    <w:rsid w:val="00DB0285"/>
    <w:rsid w:val="00DB083F"/>
    <w:rsid w:val="00DB2C06"/>
    <w:rsid w:val="00DB3C9A"/>
    <w:rsid w:val="00DC09F6"/>
    <w:rsid w:val="00DC33B6"/>
    <w:rsid w:val="00DD25E6"/>
    <w:rsid w:val="00DD7CBC"/>
    <w:rsid w:val="00DE3834"/>
    <w:rsid w:val="00DE3DEB"/>
    <w:rsid w:val="00DF1C97"/>
    <w:rsid w:val="00DF5B7D"/>
    <w:rsid w:val="00E00BBF"/>
    <w:rsid w:val="00E04F94"/>
    <w:rsid w:val="00E0745D"/>
    <w:rsid w:val="00E12D3F"/>
    <w:rsid w:val="00E13650"/>
    <w:rsid w:val="00E159A0"/>
    <w:rsid w:val="00E15DA1"/>
    <w:rsid w:val="00E172AE"/>
    <w:rsid w:val="00E2140C"/>
    <w:rsid w:val="00E2210E"/>
    <w:rsid w:val="00E2236C"/>
    <w:rsid w:val="00E22DA5"/>
    <w:rsid w:val="00E23EF7"/>
    <w:rsid w:val="00E306BC"/>
    <w:rsid w:val="00E30F3C"/>
    <w:rsid w:val="00E3270A"/>
    <w:rsid w:val="00E35F2E"/>
    <w:rsid w:val="00E36021"/>
    <w:rsid w:val="00E375FD"/>
    <w:rsid w:val="00E37608"/>
    <w:rsid w:val="00E42857"/>
    <w:rsid w:val="00E4622E"/>
    <w:rsid w:val="00E46285"/>
    <w:rsid w:val="00E54248"/>
    <w:rsid w:val="00E5619C"/>
    <w:rsid w:val="00E56354"/>
    <w:rsid w:val="00E6083E"/>
    <w:rsid w:val="00E63866"/>
    <w:rsid w:val="00E63AE3"/>
    <w:rsid w:val="00E66FFD"/>
    <w:rsid w:val="00E73363"/>
    <w:rsid w:val="00E74CEF"/>
    <w:rsid w:val="00E7594F"/>
    <w:rsid w:val="00E7685F"/>
    <w:rsid w:val="00E80852"/>
    <w:rsid w:val="00E80A8B"/>
    <w:rsid w:val="00E8282E"/>
    <w:rsid w:val="00E84172"/>
    <w:rsid w:val="00E84AD8"/>
    <w:rsid w:val="00E84BDE"/>
    <w:rsid w:val="00E87B27"/>
    <w:rsid w:val="00E90978"/>
    <w:rsid w:val="00E93754"/>
    <w:rsid w:val="00E949C5"/>
    <w:rsid w:val="00E95E6C"/>
    <w:rsid w:val="00EA0674"/>
    <w:rsid w:val="00EA31FA"/>
    <w:rsid w:val="00EA47A5"/>
    <w:rsid w:val="00EA55B6"/>
    <w:rsid w:val="00EB0918"/>
    <w:rsid w:val="00EB3283"/>
    <w:rsid w:val="00EC1A82"/>
    <w:rsid w:val="00EC2A2F"/>
    <w:rsid w:val="00EC3E1D"/>
    <w:rsid w:val="00EC3F89"/>
    <w:rsid w:val="00ED43D4"/>
    <w:rsid w:val="00ED54AD"/>
    <w:rsid w:val="00ED798B"/>
    <w:rsid w:val="00EE07EF"/>
    <w:rsid w:val="00EE2641"/>
    <w:rsid w:val="00EE4577"/>
    <w:rsid w:val="00EF3992"/>
    <w:rsid w:val="00EF3D8F"/>
    <w:rsid w:val="00EF45C9"/>
    <w:rsid w:val="00F010BA"/>
    <w:rsid w:val="00F015C8"/>
    <w:rsid w:val="00F018EB"/>
    <w:rsid w:val="00F044F5"/>
    <w:rsid w:val="00F05F74"/>
    <w:rsid w:val="00F06360"/>
    <w:rsid w:val="00F1021A"/>
    <w:rsid w:val="00F20160"/>
    <w:rsid w:val="00F217BE"/>
    <w:rsid w:val="00F24505"/>
    <w:rsid w:val="00F246D6"/>
    <w:rsid w:val="00F250E7"/>
    <w:rsid w:val="00F265FC"/>
    <w:rsid w:val="00F3632B"/>
    <w:rsid w:val="00F37F4C"/>
    <w:rsid w:val="00F44BEA"/>
    <w:rsid w:val="00F475F8"/>
    <w:rsid w:val="00F5038F"/>
    <w:rsid w:val="00F5215F"/>
    <w:rsid w:val="00F52287"/>
    <w:rsid w:val="00F54102"/>
    <w:rsid w:val="00F54E8E"/>
    <w:rsid w:val="00F55C53"/>
    <w:rsid w:val="00F561A7"/>
    <w:rsid w:val="00F62126"/>
    <w:rsid w:val="00F72E92"/>
    <w:rsid w:val="00F80E62"/>
    <w:rsid w:val="00F833A9"/>
    <w:rsid w:val="00F857A4"/>
    <w:rsid w:val="00F87073"/>
    <w:rsid w:val="00F94AB3"/>
    <w:rsid w:val="00F95731"/>
    <w:rsid w:val="00F95787"/>
    <w:rsid w:val="00FA1B59"/>
    <w:rsid w:val="00FA2E0C"/>
    <w:rsid w:val="00FA55FC"/>
    <w:rsid w:val="00FA5C65"/>
    <w:rsid w:val="00FA6CC6"/>
    <w:rsid w:val="00FA785B"/>
    <w:rsid w:val="00FB3AC6"/>
    <w:rsid w:val="00FB6BBC"/>
    <w:rsid w:val="00FB7218"/>
    <w:rsid w:val="00FB7C1A"/>
    <w:rsid w:val="00FC26E3"/>
    <w:rsid w:val="00FC4F4F"/>
    <w:rsid w:val="00FC5073"/>
    <w:rsid w:val="00FD0AEC"/>
    <w:rsid w:val="00FD1183"/>
    <w:rsid w:val="00FD1586"/>
    <w:rsid w:val="00FD68C5"/>
    <w:rsid w:val="00FE0AEE"/>
    <w:rsid w:val="00FE2726"/>
    <w:rsid w:val="00FE3A66"/>
    <w:rsid w:val="00FE4970"/>
    <w:rsid w:val="00FF742F"/>
    <w:rsid w:val="00FF7759"/>
    <w:rsid w:val="00FF7E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7F69BD03"/>
  <w15:chartTrackingRefBased/>
  <w15:docId w15:val="{EE7F9141-2E5B-4C1F-9625-4AB88AC3F0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1"/>
        <w:szCs w:val="21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63A7"/>
    <w:pPr>
      <w:spacing w:after="120" w:line="240" w:lineRule="auto"/>
      <w:ind w:left="851"/>
      <w:jc w:val="both"/>
    </w:pPr>
    <w:rPr>
      <w:rFonts w:ascii="Century Gothic" w:hAnsi="Century Gothic"/>
      <w:sz w:val="20"/>
    </w:rPr>
  </w:style>
  <w:style w:type="paragraph" w:styleId="Titre1">
    <w:name w:val="heading 1"/>
    <w:aliases w:val="TITRE 1"/>
    <w:basedOn w:val="Normal"/>
    <w:next w:val="Normal"/>
    <w:link w:val="Titre1Car"/>
    <w:uiPriority w:val="9"/>
    <w:qFormat/>
    <w:rsid w:val="00D26157"/>
    <w:pPr>
      <w:pageBreakBefore/>
      <w:numPr>
        <w:numId w:val="1"/>
      </w:numPr>
      <w:pBdr>
        <w:bottom w:val="single" w:sz="4" w:space="1" w:color="CC2339"/>
      </w:pBdr>
      <w:shd w:val="clear" w:color="F15051" w:themeColor="accent1" w:themeTint="99" w:fill="auto"/>
      <w:spacing w:before="240" w:after="360"/>
      <w:outlineLvl w:val="0"/>
    </w:pPr>
    <w:rPr>
      <w:rFonts w:eastAsiaTheme="majorEastAsia" w:cstheme="majorBidi"/>
      <w:b/>
      <w:caps/>
      <w:color w:val="CC2339"/>
      <w:spacing w:val="-7"/>
      <w:sz w:val="32"/>
      <w:szCs w:val="80"/>
    </w:rPr>
  </w:style>
  <w:style w:type="paragraph" w:styleId="Titre2">
    <w:name w:val="heading 2"/>
    <w:aliases w:val="TITRE 2"/>
    <w:basedOn w:val="Normal"/>
    <w:next w:val="Normal"/>
    <w:link w:val="Titre2Car"/>
    <w:uiPriority w:val="9"/>
    <w:unhideWhenUsed/>
    <w:qFormat/>
    <w:rsid w:val="00C07486"/>
    <w:pPr>
      <w:keepNext/>
      <w:keepLines/>
      <w:numPr>
        <w:ilvl w:val="1"/>
        <w:numId w:val="1"/>
      </w:numPr>
      <w:shd w:val="clear" w:color="auto" w:fill="A6A6A6" w:themeFill="background1" w:themeFillShade="A6"/>
      <w:spacing w:before="360" w:after="240"/>
      <w:ind w:left="851" w:hanging="851"/>
      <w:outlineLvl w:val="1"/>
    </w:pPr>
    <w:rPr>
      <w:b/>
      <w:caps/>
      <w:color w:val="FFFFFF" w:themeColor="background1"/>
      <w:sz w:val="28"/>
      <w:szCs w:val="28"/>
    </w:rPr>
  </w:style>
  <w:style w:type="paragraph" w:styleId="Titre3">
    <w:name w:val="heading 3"/>
    <w:aliases w:val="TITRE 3"/>
    <w:basedOn w:val="Normal"/>
    <w:next w:val="Normal"/>
    <w:link w:val="Titre3Car"/>
    <w:uiPriority w:val="9"/>
    <w:unhideWhenUsed/>
    <w:qFormat/>
    <w:rsid w:val="00C07486"/>
    <w:pPr>
      <w:numPr>
        <w:ilvl w:val="2"/>
        <w:numId w:val="1"/>
      </w:numPr>
      <w:suppressAutoHyphens/>
      <w:autoSpaceDN w:val="0"/>
      <w:spacing w:before="360"/>
      <w:textAlignment w:val="baseline"/>
      <w:outlineLvl w:val="2"/>
    </w:pPr>
    <w:rPr>
      <w:rFonts w:eastAsiaTheme="majorEastAsia" w:cstheme="majorBidi"/>
      <w:b/>
      <w:caps/>
      <w:color w:val="595959" w:themeColor="text1" w:themeTint="A6"/>
      <w:sz w:val="24"/>
      <w:szCs w:val="26"/>
      <w:u w:val="single"/>
    </w:rPr>
  </w:style>
  <w:style w:type="paragraph" w:styleId="Titre4">
    <w:name w:val="heading 4"/>
    <w:aliases w:val="TITRE 4"/>
    <w:basedOn w:val="Normal"/>
    <w:next w:val="Normal"/>
    <w:link w:val="Titre4Car"/>
    <w:uiPriority w:val="9"/>
    <w:unhideWhenUsed/>
    <w:qFormat/>
    <w:rsid w:val="007B5766"/>
    <w:pPr>
      <w:keepNext/>
      <w:keepLines/>
      <w:numPr>
        <w:ilvl w:val="3"/>
        <w:numId w:val="1"/>
      </w:numPr>
      <w:spacing w:before="240"/>
      <w:ind w:left="1134" w:hanging="1134"/>
      <w:outlineLvl w:val="3"/>
    </w:pPr>
    <w:rPr>
      <w:rFonts w:eastAsiaTheme="majorEastAsia" w:cstheme="majorBidi"/>
      <w:smallCaps/>
      <w:sz w:val="22"/>
      <w:szCs w:val="24"/>
      <w:u w:val="single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CB2E45"/>
    <w:pPr>
      <w:keepNext/>
      <w:keepLines/>
      <w:numPr>
        <w:ilvl w:val="4"/>
        <w:numId w:val="1"/>
      </w:numPr>
      <w:tabs>
        <w:tab w:val="left" w:pos="1134"/>
      </w:tabs>
      <w:spacing w:before="240" w:after="60"/>
      <w:outlineLvl w:val="4"/>
    </w:pPr>
    <w:rPr>
      <w:rFonts w:asciiTheme="majorHAnsi" w:eastAsiaTheme="majorEastAsia" w:hAnsiTheme="majorHAnsi" w:cstheme="majorBidi"/>
      <w:i/>
      <w:iCs/>
      <w:sz w:val="24"/>
      <w:szCs w:val="22"/>
      <w:u w:val="single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271AB8"/>
    <w:pPr>
      <w:keepNext/>
      <w:keepLines/>
      <w:numPr>
        <w:ilvl w:val="5"/>
        <w:numId w:val="1"/>
      </w:numPr>
      <w:spacing w:before="8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271AB8"/>
    <w:pPr>
      <w:keepNext/>
      <w:keepLines/>
      <w:numPr>
        <w:ilvl w:val="6"/>
        <w:numId w:val="1"/>
      </w:numPr>
      <w:spacing w:before="8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271AB8"/>
    <w:pPr>
      <w:keepNext/>
      <w:keepLines/>
      <w:numPr>
        <w:ilvl w:val="7"/>
        <w:numId w:val="1"/>
      </w:numPr>
      <w:spacing w:before="8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271AB8"/>
    <w:pPr>
      <w:keepNext/>
      <w:keepLines/>
      <w:numPr>
        <w:ilvl w:val="8"/>
        <w:numId w:val="1"/>
      </w:numPr>
      <w:spacing w:before="8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TITRE 1 Car"/>
    <w:basedOn w:val="Policepardfaut"/>
    <w:link w:val="Titre1"/>
    <w:uiPriority w:val="9"/>
    <w:rsid w:val="00D26157"/>
    <w:rPr>
      <w:rFonts w:ascii="Century Gothic" w:eastAsiaTheme="majorEastAsia" w:hAnsi="Century Gothic" w:cstheme="majorBidi"/>
      <w:b/>
      <w:caps/>
      <w:color w:val="CC2339"/>
      <w:spacing w:val="-7"/>
      <w:sz w:val="32"/>
      <w:szCs w:val="80"/>
      <w:shd w:val="clear" w:color="F15051" w:themeColor="accent1" w:themeTint="99" w:fill="auto"/>
    </w:rPr>
  </w:style>
  <w:style w:type="character" w:customStyle="1" w:styleId="Titre2Car">
    <w:name w:val="Titre 2 Car"/>
    <w:aliases w:val="TITRE 2 Car"/>
    <w:basedOn w:val="Policepardfaut"/>
    <w:link w:val="Titre2"/>
    <w:uiPriority w:val="9"/>
    <w:rsid w:val="00C07486"/>
    <w:rPr>
      <w:rFonts w:ascii="Century Gothic" w:hAnsi="Century Gothic"/>
      <w:b/>
      <w:caps/>
      <w:color w:val="FFFFFF" w:themeColor="background1"/>
      <w:sz w:val="28"/>
      <w:szCs w:val="28"/>
      <w:shd w:val="clear" w:color="auto" w:fill="A6A6A6" w:themeFill="background1" w:themeFillShade="A6"/>
    </w:rPr>
  </w:style>
  <w:style w:type="character" w:customStyle="1" w:styleId="Titre3Car">
    <w:name w:val="Titre 3 Car"/>
    <w:aliases w:val="TITRE 3 Car"/>
    <w:basedOn w:val="Policepardfaut"/>
    <w:link w:val="Titre3"/>
    <w:uiPriority w:val="9"/>
    <w:rsid w:val="00C07486"/>
    <w:rPr>
      <w:rFonts w:ascii="Century Gothic" w:eastAsiaTheme="majorEastAsia" w:hAnsi="Century Gothic" w:cstheme="majorBidi"/>
      <w:b/>
      <w:caps/>
      <w:color w:val="595959" w:themeColor="text1" w:themeTint="A6"/>
      <w:sz w:val="24"/>
      <w:szCs w:val="26"/>
      <w:u w:val="single"/>
    </w:rPr>
  </w:style>
  <w:style w:type="character" w:customStyle="1" w:styleId="Titre4Car">
    <w:name w:val="Titre 4 Car"/>
    <w:aliases w:val="TITRE 4 Car"/>
    <w:basedOn w:val="Policepardfaut"/>
    <w:link w:val="Titre4"/>
    <w:uiPriority w:val="9"/>
    <w:rsid w:val="007B5766"/>
    <w:rPr>
      <w:rFonts w:ascii="Century Gothic" w:eastAsiaTheme="majorEastAsia" w:hAnsi="Century Gothic" w:cstheme="majorBidi"/>
      <w:smallCaps/>
      <w:sz w:val="22"/>
      <w:szCs w:val="24"/>
      <w:u w:val="single"/>
    </w:rPr>
  </w:style>
  <w:style w:type="character" w:customStyle="1" w:styleId="Titre5Car">
    <w:name w:val="Titre 5 Car"/>
    <w:basedOn w:val="Policepardfaut"/>
    <w:link w:val="Titre5"/>
    <w:uiPriority w:val="9"/>
    <w:rsid w:val="00CB2E45"/>
    <w:rPr>
      <w:rFonts w:asciiTheme="majorHAnsi" w:eastAsiaTheme="majorEastAsia" w:hAnsiTheme="majorHAnsi" w:cstheme="majorBidi"/>
      <w:i/>
      <w:iCs/>
      <w:sz w:val="24"/>
      <w:szCs w:val="22"/>
      <w:u w:val="single"/>
    </w:rPr>
  </w:style>
  <w:style w:type="character" w:customStyle="1" w:styleId="Titre6Car">
    <w:name w:val="Titre 6 Car"/>
    <w:basedOn w:val="Policepardfaut"/>
    <w:link w:val="Titre6"/>
    <w:uiPriority w:val="9"/>
    <w:rsid w:val="00271AB8"/>
    <w:rPr>
      <w:rFonts w:asciiTheme="majorHAnsi" w:eastAsiaTheme="majorEastAsia" w:hAnsiTheme="majorHAnsi" w:cstheme="majorBidi"/>
      <w:color w:val="595959" w:themeColor="text1" w:themeTint="A6"/>
      <w:sz w:val="20"/>
    </w:rPr>
  </w:style>
  <w:style w:type="character" w:customStyle="1" w:styleId="Titre7Car">
    <w:name w:val="Titre 7 Car"/>
    <w:basedOn w:val="Policepardfaut"/>
    <w:link w:val="Titre7"/>
    <w:uiPriority w:val="9"/>
    <w:rsid w:val="00271AB8"/>
    <w:rPr>
      <w:rFonts w:asciiTheme="majorHAnsi" w:eastAsiaTheme="majorEastAsia" w:hAnsiTheme="majorHAnsi" w:cstheme="majorBidi"/>
      <w:i/>
      <w:iCs/>
      <w:color w:val="595959" w:themeColor="text1" w:themeTint="A6"/>
      <w:sz w:val="20"/>
    </w:rPr>
  </w:style>
  <w:style w:type="character" w:customStyle="1" w:styleId="Titre8Car">
    <w:name w:val="Titre 8 Car"/>
    <w:basedOn w:val="Policepardfaut"/>
    <w:link w:val="Titre8"/>
    <w:uiPriority w:val="9"/>
    <w:rsid w:val="00271AB8"/>
    <w:rPr>
      <w:rFonts w:asciiTheme="majorHAnsi" w:eastAsiaTheme="majorEastAsia" w:hAnsiTheme="majorHAnsi" w:cstheme="majorBidi"/>
      <w:smallCaps/>
      <w:color w:val="595959" w:themeColor="text1" w:themeTint="A6"/>
      <w:sz w:val="20"/>
    </w:rPr>
  </w:style>
  <w:style w:type="character" w:customStyle="1" w:styleId="Titre9Car">
    <w:name w:val="Titre 9 Car"/>
    <w:basedOn w:val="Policepardfaut"/>
    <w:link w:val="Titre9"/>
    <w:uiPriority w:val="9"/>
    <w:rsid w:val="00271AB8"/>
    <w:rPr>
      <w:rFonts w:asciiTheme="majorHAnsi" w:eastAsiaTheme="majorEastAsia" w:hAnsiTheme="majorHAnsi" w:cstheme="majorBidi"/>
      <w:i/>
      <w:iCs/>
      <w:smallCaps/>
      <w:color w:val="595959" w:themeColor="text1" w:themeTint="A6"/>
      <w:sz w:val="20"/>
    </w:rPr>
  </w:style>
  <w:style w:type="paragraph" w:styleId="Textedebulles">
    <w:name w:val="Balloon Text"/>
    <w:basedOn w:val="Normal"/>
    <w:link w:val="TextedebullesCar"/>
    <w:unhideWhenUsed/>
    <w:rsid w:val="0064253F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4253F"/>
    <w:rPr>
      <w:rFonts w:ascii="Segoe UI" w:hAnsi="Segoe UI" w:cs="Segoe UI"/>
      <w:sz w:val="18"/>
      <w:szCs w:val="18"/>
    </w:rPr>
  </w:style>
  <w:style w:type="paragraph" w:customStyle="1" w:styleId="PUCE1">
    <w:name w:val="PUCE 1"/>
    <w:basedOn w:val="Normal"/>
    <w:link w:val="PUCE1Car"/>
    <w:qFormat/>
    <w:rsid w:val="00FA785B"/>
    <w:pPr>
      <w:numPr>
        <w:numId w:val="3"/>
      </w:numPr>
      <w:spacing w:after="60"/>
      <w:ind w:left="1985" w:hanging="284"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271AB8"/>
    <w:pPr>
      <w:numPr>
        <w:numId w:val="2"/>
      </w:numPr>
      <w:ind w:left="431" w:hanging="431"/>
      <w:outlineLvl w:val="9"/>
    </w:pPr>
  </w:style>
  <w:style w:type="paragraph" w:styleId="En-tte">
    <w:name w:val="header"/>
    <w:basedOn w:val="Normal"/>
    <w:link w:val="En-tteCar"/>
    <w:unhideWhenUsed/>
    <w:rsid w:val="00C93A5C"/>
    <w:pPr>
      <w:tabs>
        <w:tab w:val="center" w:pos="4536"/>
        <w:tab w:val="right" w:pos="9072"/>
      </w:tabs>
      <w:jc w:val="center"/>
    </w:pPr>
    <w:rPr>
      <w:sz w:val="18"/>
    </w:rPr>
  </w:style>
  <w:style w:type="character" w:customStyle="1" w:styleId="En-tteCar">
    <w:name w:val="En-tête Car"/>
    <w:basedOn w:val="Policepardfaut"/>
    <w:link w:val="En-tte"/>
    <w:uiPriority w:val="99"/>
    <w:rsid w:val="00C93A5C"/>
    <w:rPr>
      <w:rFonts w:ascii="Century Gothic" w:hAnsi="Century Gothic"/>
      <w:sz w:val="18"/>
    </w:rPr>
  </w:style>
  <w:style w:type="paragraph" w:styleId="Pieddepage">
    <w:name w:val="footer"/>
    <w:basedOn w:val="Normal"/>
    <w:link w:val="PieddepageCar"/>
    <w:unhideWhenUsed/>
    <w:rsid w:val="005919A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5919AD"/>
  </w:style>
  <w:style w:type="paragraph" w:customStyle="1" w:styleId="PUCE21">
    <w:name w:val="PUCE 2"/>
    <w:basedOn w:val="PUCE1"/>
    <w:link w:val="PUCE2Car"/>
    <w:qFormat/>
    <w:rsid w:val="00D26157"/>
    <w:pPr>
      <w:numPr>
        <w:numId w:val="0"/>
      </w:numPr>
      <w:spacing w:after="40"/>
      <w:ind w:left="2552" w:hanging="284"/>
    </w:pPr>
  </w:style>
  <w:style w:type="character" w:customStyle="1" w:styleId="PUCE1Car">
    <w:name w:val="PUCE 1 Car"/>
    <w:basedOn w:val="Policepardfaut"/>
    <w:link w:val="PUCE1"/>
    <w:rsid w:val="00FA785B"/>
    <w:rPr>
      <w:rFonts w:ascii="Century Gothic" w:hAnsi="Century Gothic"/>
      <w:sz w:val="20"/>
    </w:rPr>
  </w:style>
  <w:style w:type="paragraph" w:customStyle="1" w:styleId="PUCE3">
    <w:name w:val="PUCE 3"/>
    <w:basedOn w:val="PUCE21"/>
    <w:link w:val="PUCE3Car"/>
    <w:qFormat/>
    <w:rsid w:val="00D26157"/>
    <w:pPr>
      <w:numPr>
        <w:numId w:val="5"/>
      </w:numPr>
      <w:ind w:left="3119" w:hanging="284"/>
    </w:pPr>
  </w:style>
  <w:style w:type="character" w:customStyle="1" w:styleId="PUCE2Car">
    <w:name w:val="PUCE 2 Car"/>
    <w:basedOn w:val="PUCE1Car"/>
    <w:link w:val="PUCE21"/>
    <w:rsid w:val="00D26157"/>
    <w:rPr>
      <w:rFonts w:ascii="Century Gothic" w:hAnsi="Century Gothic"/>
      <w:sz w:val="20"/>
    </w:rPr>
  </w:style>
  <w:style w:type="character" w:customStyle="1" w:styleId="PUCE3Car">
    <w:name w:val="PUCE 3 Car"/>
    <w:basedOn w:val="PUCE2Car"/>
    <w:link w:val="PUCE3"/>
    <w:rsid w:val="00D26157"/>
    <w:rPr>
      <w:rFonts w:ascii="Century Gothic" w:hAnsi="Century Gothic"/>
      <w:sz w:val="20"/>
    </w:rPr>
  </w:style>
  <w:style w:type="paragraph" w:customStyle="1" w:styleId="Nota">
    <w:name w:val="Nota"/>
    <w:basedOn w:val="Normal"/>
    <w:link w:val="NotaCar"/>
    <w:qFormat/>
    <w:rsid w:val="00D26157"/>
    <w:pPr>
      <w:numPr>
        <w:numId w:val="6"/>
      </w:numPr>
      <w:pBdr>
        <w:top w:val="single" w:sz="6" w:space="1" w:color="890A0A" w:themeColor="accent1" w:themeShade="BF"/>
        <w:left w:val="single" w:sz="6" w:space="4" w:color="890A0A" w:themeColor="accent1" w:themeShade="BF"/>
        <w:bottom w:val="single" w:sz="6" w:space="1" w:color="890A0A" w:themeColor="accent1" w:themeShade="BF"/>
        <w:right w:val="single" w:sz="6" w:space="4" w:color="890A0A" w:themeColor="accent1" w:themeShade="BF"/>
      </w:pBdr>
      <w:shd w:val="clear" w:color="auto" w:fill="BFBFBF" w:themeFill="background1" w:themeFillShade="BF"/>
      <w:spacing w:after="240"/>
      <w:ind w:left="454" w:hanging="454"/>
    </w:pPr>
    <w:rPr>
      <w:b/>
      <w:i/>
      <w:color w:val="CC2339"/>
    </w:rPr>
  </w:style>
  <w:style w:type="paragraph" w:customStyle="1" w:styleId="LOC1">
    <w:name w:val="LOC 1"/>
    <w:basedOn w:val="Normal"/>
    <w:link w:val="LOC1Car"/>
    <w:qFormat/>
    <w:rsid w:val="00684F20"/>
    <w:pPr>
      <w:numPr>
        <w:numId w:val="7"/>
      </w:numPr>
      <w:spacing w:before="120" w:after="20"/>
      <w:ind w:left="3686" w:hanging="284"/>
    </w:pPr>
    <w:rPr>
      <w:b/>
      <w:i/>
    </w:rPr>
  </w:style>
  <w:style w:type="character" w:customStyle="1" w:styleId="NotaCar">
    <w:name w:val="Nota Car"/>
    <w:basedOn w:val="Policepardfaut"/>
    <w:link w:val="Nota"/>
    <w:rsid w:val="00D26157"/>
    <w:rPr>
      <w:rFonts w:ascii="Century Gothic" w:hAnsi="Century Gothic"/>
      <w:b/>
      <w:i/>
      <w:color w:val="CC2339"/>
      <w:sz w:val="20"/>
      <w:shd w:val="clear" w:color="auto" w:fill="BFBFBF" w:themeFill="background1" w:themeFillShade="BF"/>
    </w:rPr>
  </w:style>
  <w:style w:type="paragraph" w:customStyle="1" w:styleId="LOC2">
    <w:name w:val="LOC 2"/>
    <w:basedOn w:val="Normal"/>
    <w:link w:val="LOC2Car"/>
    <w:qFormat/>
    <w:rsid w:val="00351309"/>
    <w:pPr>
      <w:numPr>
        <w:numId w:val="8"/>
      </w:numPr>
      <w:spacing w:after="60"/>
      <w:ind w:left="4253" w:hanging="284"/>
    </w:pPr>
    <w:rPr>
      <w:i/>
    </w:rPr>
  </w:style>
  <w:style w:type="character" w:customStyle="1" w:styleId="LOC1Car">
    <w:name w:val="LOC 1 Car"/>
    <w:basedOn w:val="Policepardfaut"/>
    <w:link w:val="LOC1"/>
    <w:rsid w:val="00684F20"/>
    <w:rPr>
      <w:rFonts w:ascii="Century Gothic" w:hAnsi="Century Gothic"/>
      <w:b/>
      <w:i/>
      <w:sz w:val="20"/>
    </w:rPr>
  </w:style>
  <w:style w:type="paragraph" w:customStyle="1" w:styleId="LOC3">
    <w:name w:val="LOC 3"/>
    <w:basedOn w:val="LOC2"/>
    <w:link w:val="LOC3Car"/>
    <w:qFormat/>
    <w:rsid w:val="00351309"/>
    <w:pPr>
      <w:numPr>
        <w:numId w:val="9"/>
      </w:numPr>
      <w:ind w:left="4820" w:hanging="284"/>
    </w:pPr>
  </w:style>
  <w:style w:type="character" w:customStyle="1" w:styleId="LOC2Car">
    <w:name w:val="LOC 2 Car"/>
    <w:basedOn w:val="Policepardfaut"/>
    <w:link w:val="LOC2"/>
    <w:rsid w:val="00351309"/>
    <w:rPr>
      <w:rFonts w:ascii="Century Gothic" w:hAnsi="Century Gothic"/>
      <w:i/>
      <w:sz w:val="20"/>
    </w:rPr>
  </w:style>
  <w:style w:type="paragraph" w:styleId="Paragraphedeliste">
    <w:name w:val="List Paragraph"/>
    <w:basedOn w:val="Normal"/>
    <w:uiPriority w:val="34"/>
    <w:qFormat/>
    <w:rsid w:val="005749F2"/>
    <w:pPr>
      <w:ind w:left="720"/>
      <w:contextualSpacing/>
    </w:pPr>
  </w:style>
  <w:style w:type="character" w:customStyle="1" w:styleId="LOC3Car">
    <w:name w:val="LOC 3 Car"/>
    <w:basedOn w:val="LOC2Car"/>
    <w:link w:val="LOC3"/>
    <w:rsid w:val="00351309"/>
    <w:rPr>
      <w:rFonts w:ascii="Century Gothic" w:hAnsi="Century Gothic"/>
      <w:i/>
      <w:sz w:val="20"/>
    </w:rPr>
  </w:style>
  <w:style w:type="table" w:styleId="Grilledutableau">
    <w:name w:val="Table Grid"/>
    <w:basedOn w:val="TableauNormal"/>
    <w:uiPriority w:val="39"/>
    <w:rsid w:val="005F1E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0772CF"/>
    <w:rPr>
      <w:color w:val="F21213" w:themeColor="hyperlink"/>
      <w:u w:val="single"/>
    </w:rPr>
  </w:style>
  <w:style w:type="numbering" w:customStyle="1" w:styleId="WW8Num5">
    <w:name w:val="WW8Num5"/>
    <w:basedOn w:val="Aucuneliste"/>
    <w:rsid w:val="00F044F5"/>
    <w:pPr>
      <w:numPr>
        <w:numId w:val="10"/>
      </w:numPr>
    </w:pPr>
  </w:style>
  <w:style w:type="paragraph" w:styleId="NormalWeb">
    <w:name w:val="Normal (Web)"/>
    <w:basedOn w:val="Normal"/>
    <w:uiPriority w:val="99"/>
    <w:unhideWhenUsed/>
    <w:rsid w:val="004E2516"/>
    <w:pPr>
      <w:spacing w:before="100" w:beforeAutospacing="1" w:after="119"/>
      <w:jc w:val="left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numbering" w:customStyle="1" w:styleId="WW8Num2">
    <w:name w:val="WW8Num2"/>
    <w:basedOn w:val="Aucuneliste"/>
    <w:rsid w:val="000429AD"/>
    <w:pPr>
      <w:numPr>
        <w:numId w:val="11"/>
      </w:numPr>
    </w:pPr>
  </w:style>
  <w:style w:type="numbering" w:customStyle="1" w:styleId="WW8Num3">
    <w:name w:val="WW8Num3"/>
    <w:basedOn w:val="Aucuneliste"/>
    <w:rsid w:val="000429AD"/>
    <w:pPr>
      <w:numPr>
        <w:numId w:val="12"/>
      </w:numPr>
    </w:pPr>
  </w:style>
  <w:style w:type="numbering" w:customStyle="1" w:styleId="WW8Num7">
    <w:name w:val="WW8Num7"/>
    <w:basedOn w:val="Aucuneliste"/>
    <w:rsid w:val="000429AD"/>
    <w:pPr>
      <w:numPr>
        <w:numId w:val="13"/>
      </w:numPr>
    </w:pPr>
  </w:style>
  <w:style w:type="numbering" w:customStyle="1" w:styleId="WWOutlineListStyle3">
    <w:name w:val="WW_OutlineListStyle_3"/>
    <w:basedOn w:val="Aucuneliste"/>
    <w:rsid w:val="00FD0AEC"/>
    <w:pPr>
      <w:numPr>
        <w:numId w:val="14"/>
      </w:numPr>
    </w:pPr>
  </w:style>
  <w:style w:type="paragraph" w:customStyle="1" w:styleId="TEXTE4">
    <w:name w:val="TEXTE 4"/>
    <w:basedOn w:val="TEXTE3"/>
    <w:qFormat/>
    <w:rsid w:val="00DD25E6"/>
  </w:style>
  <w:style w:type="character" w:styleId="Numrodepage">
    <w:name w:val="page number"/>
    <w:basedOn w:val="Policepardfaut"/>
    <w:rsid w:val="00FD0AEC"/>
  </w:style>
  <w:style w:type="numbering" w:customStyle="1" w:styleId="WWOutlineListStyle2">
    <w:name w:val="WW_OutlineListStyle_2"/>
    <w:basedOn w:val="Aucuneliste"/>
    <w:rsid w:val="00FD0AEC"/>
    <w:pPr>
      <w:numPr>
        <w:numId w:val="15"/>
      </w:numPr>
    </w:pPr>
  </w:style>
  <w:style w:type="numbering" w:customStyle="1" w:styleId="WWOutlineListStyle1">
    <w:name w:val="WW_OutlineListStyle_1"/>
    <w:basedOn w:val="Aucuneliste"/>
    <w:rsid w:val="00FD0AEC"/>
    <w:pPr>
      <w:numPr>
        <w:numId w:val="16"/>
      </w:numPr>
    </w:pPr>
  </w:style>
  <w:style w:type="numbering" w:customStyle="1" w:styleId="WWOutlineListStyle">
    <w:name w:val="WW_OutlineListStyle"/>
    <w:basedOn w:val="Aucuneliste"/>
    <w:rsid w:val="00FD0AEC"/>
    <w:pPr>
      <w:numPr>
        <w:numId w:val="17"/>
      </w:numPr>
    </w:pPr>
  </w:style>
  <w:style w:type="numbering" w:customStyle="1" w:styleId="Outline">
    <w:name w:val="Outline"/>
    <w:basedOn w:val="Aucuneliste"/>
    <w:rsid w:val="00FD0AEC"/>
    <w:pPr>
      <w:numPr>
        <w:numId w:val="18"/>
      </w:numPr>
    </w:pPr>
  </w:style>
  <w:style w:type="numbering" w:customStyle="1" w:styleId="WW8Num1">
    <w:name w:val="WW8Num1"/>
    <w:basedOn w:val="Aucuneliste"/>
    <w:rsid w:val="00FD0AEC"/>
    <w:pPr>
      <w:numPr>
        <w:numId w:val="19"/>
      </w:numPr>
    </w:pPr>
  </w:style>
  <w:style w:type="numbering" w:customStyle="1" w:styleId="WW8Num4">
    <w:name w:val="WW8Num4"/>
    <w:basedOn w:val="Aucuneliste"/>
    <w:rsid w:val="00FD0AEC"/>
    <w:pPr>
      <w:numPr>
        <w:numId w:val="20"/>
      </w:numPr>
    </w:pPr>
  </w:style>
  <w:style w:type="numbering" w:customStyle="1" w:styleId="WW8Num6">
    <w:name w:val="WW8Num6"/>
    <w:basedOn w:val="Aucuneliste"/>
    <w:rsid w:val="00FD0AEC"/>
    <w:pPr>
      <w:numPr>
        <w:numId w:val="21"/>
      </w:numPr>
    </w:pPr>
  </w:style>
  <w:style w:type="numbering" w:customStyle="1" w:styleId="WW8Num8">
    <w:name w:val="WW8Num8"/>
    <w:basedOn w:val="Aucuneliste"/>
    <w:rsid w:val="00FD0AEC"/>
    <w:pPr>
      <w:numPr>
        <w:numId w:val="22"/>
      </w:numPr>
    </w:pPr>
  </w:style>
  <w:style w:type="numbering" w:customStyle="1" w:styleId="WW8Num9">
    <w:name w:val="WW8Num9"/>
    <w:basedOn w:val="Aucuneliste"/>
    <w:rsid w:val="00FD0AEC"/>
    <w:pPr>
      <w:numPr>
        <w:numId w:val="23"/>
      </w:numPr>
    </w:pPr>
  </w:style>
  <w:style w:type="numbering" w:customStyle="1" w:styleId="WW8Num18">
    <w:name w:val="WW8Num18"/>
    <w:basedOn w:val="Aucuneliste"/>
    <w:rsid w:val="00FD0AEC"/>
    <w:pPr>
      <w:numPr>
        <w:numId w:val="24"/>
      </w:numPr>
    </w:pPr>
  </w:style>
  <w:style w:type="numbering" w:customStyle="1" w:styleId="WW8Num16">
    <w:name w:val="WW8Num16"/>
    <w:basedOn w:val="Aucuneliste"/>
    <w:rsid w:val="00FD0AEC"/>
    <w:pPr>
      <w:numPr>
        <w:numId w:val="25"/>
      </w:numPr>
    </w:pPr>
  </w:style>
  <w:style w:type="numbering" w:customStyle="1" w:styleId="WW8Num15">
    <w:name w:val="WW8Num15"/>
    <w:basedOn w:val="Aucuneliste"/>
    <w:rsid w:val="00FD0AEC"/>
    <w:pPr>
      <w:numPr>
        <w:numId w:val="26"/>
      </w:numPr>
    </w:pPr>
  </w:style>
  <w:style w:type="numbering" w:customStyle="1" w:styleId="WW8Num21">
    <w:name w:val="WW8Num21"/>
    <w:basedOn w:val="Aucuneliste"/>
    <w:rsid w:val="00FD0AEC"/>
    <w:pPr>
      <w:numPr>
        <w:numId w:val="27"/>
      </w:numPr>
    </w:pPr>
  </w:style>
  <w:style w:type="numbering" w:customStyle="1" w:styleId="WW8Num19">
    <w:name w:val="WW8Num19"/>
    <w:basedOn w:val="Aucuneliste"/>
    <w:rsid w:val="00FD0AEC"/>
    <w:pPr>
      <w:numPr>
        <w:numId w:val="28"/>
      </w:numPr>
    </w:pPr>
  </w:style>
  <w:style w:type="paragraph" w:styleId="TM1">
    <w:name w:val="toc 1"/>
    <w:basedOn w:val="Normal"/>
    <w:next w:val="Normal"/>
    <w:uiPriority w:val="39"/>
    <w:unhideWhenUsed/>
    <w:rsid w:val="00906E64"/>
    <w:pPr>
      <w:tabs>
        <w:tab w:val="left" w:pos="505"/>
        <w:tab w:val="right" w:leader="dot" w:pos="9628"/>
      </w:tabs>
      <w:spacing w:before="240"/>
      <w:ind w:left="0"/>
      <w:jc w:val="left"/>
    </w:pPr>
    <w:rPr>
      <w:b/>
      <w:bCs/>
      <w:caps/>
      <w:szCs w:val="22"/>
    </w:rPr>
  </w:style>
  <w:style w:type="paragraph" w:styleId="TM2">
    <w:name w:val="toc 2"/>
    <w:basedOn w:val="Normal"/>
    <w:next w:val="Normal"/>
    <w:autoRedefine/>
    <w:uiPriority w:val="39"/>
    <w:unhideWhenUsed/>
    <w:rsid w:val="00906E64"/>
    <w:pPr>
      <w:tabs>
        <w:tab w:val="left" w:pos="502"/>
        <w:tab w:val="right" w:leader="dot" w:pos="9628"/>
      </w:tabs>
      <w:spacing w:after="0"/>
      <w:ind w:left="0"/>
      <w:jc w:val="left"/>
    </w:pPr>
    <w:rPr>
      <w:bCs/>
      <w:caps/>
      <w:noProof/>
      <w:szCs w:val="22"/>
    </w:rPr>
  </w:style>
  <w:style w:type="paragraph" w:styleId="TM3">
    <w:name w:val="toc 3"/>
    <w:basedOn w:val="Normal"/>
    <w:next w:val="Normal"/>
    <w:uiPriority w:val="39"/>
    <w:unhideWhenUsed/>
    <w:rsid w:val="00906E64"/>
    <w:pPr>
      <w:tabs>
        <w:tab w:val="left" w:pos="505"/>
        <w:tab w:val="right" w:leader="dot" w:pos="9622"/>
      </w:tabs>
      <w:spacing w:after="0"/>
      <w:ind w:left="0"/>
      <w:jc w:val="left"/>
    </w:pPr>
    <w:rPr>
      <w:rFonts w:asciiTheme="minorHAnsi" w:hAnsiTheme="minorHAnsi"/>
      <w:smallCaps/>
      <w:szCs w:val="22"/>
    </w:rPr>
  </w:style>
  <w:style w:type="numbering" w:customStyle="1" w:styleId="List1">
    <w:name w:val="List 1"/>
    <w:basedOn w:val="Aucuneliste"/>
    <w:rsid w:val="004C2105"/>
    <w:pPr>
      <w:numPr>
        <w:numId w:val="29"/>
      </w:numPr>
    </w:pPr>
  </w:style>
  <w:style w:type="character" w:styleId="lev">
    <w:name w:val="Strong"/>
    <w:basedOn w:val="Policepardfaut"/>
    <w:uiPriority w:val="22"/>
    <w:qFormat/>
    <w:rsid w:val="00976C4C"/>
    <w:rPr>
      <w:b/>
      <w:bCs/>
    </w:rPr>
  </w:style>
  <w:style w:type="paragraph" w:customStyle="1" w:styleId="TEXTE3">
    <w:name w:val="TEXTE 3"/>
    <w:basedOn w:val="Normal"/>
    <w:link w:val="TEXTE3Car"/>
    <w:qFormat/>
    <w:rsid w:val="009D0590"/>
    <w:pPr>
      <w:ind w:left="1134"/>
    </w:pPr>
  </w:style>
  <w:style w:type="character" w:customStyle="1" w:styleId="TEXTE3Car">
    <w:name w:val="TEXTE 3 Car"/>
    <w:basedOn w:val="Policepardfaut"/>
    <w:link w:val="TEXTE3"/>
    <w:rsid w:val="009D0590"/>
    <w:rPr>
      <w:rFonts w:ascii="Century Gothic" w:hAnsi="Century Gothic"/>
      <w:sz w:val="20"/>
    </w:rPr>
  </w:style>
  <w:style w:type="paragraph" w:customStyle="1" w:styleId="TEXTE2">
    <w:name w:val="TEXTE 2"/>
    <w:basedOn w:val="TEXTE3"/>
    <w:qFormat/>
    <w:rsid w:val="003E2CE8"/>
    <w:pPr>
      <w:ind w:left="851"/>
    </w:pPr>
  </w:style>
  <w:style w:type="paragraph" w:customStyle="1" w:styleId="PUCE2">
    <w:name w:val="PUCE2"/>
    <w:basedOn w:val="Normal"/>
    <w:next w:val="PUCE1"/>
    <w:qFormat/>
    <w:rsid w:val="004F2BC1"/>
    <w:pPr>
      <w:numPr>
        <w:numId w:val="4"/>
      </w:numPr>
      <w:spacing w:after="40"/>
      <w:ind w:left="2552" w:hanging="284"/>
    </w:pPr>
  </w:style>
  <w:style w:type="paragraph" w:customStyle="1" w:styleId="Normal2">
    <w:name w:val="Normal 2"/>
    <w:basedOn w:val="Normal"/>
    <w:link w:val="Normal2Car"/>
    <w:qFormat/>
    <w:rsid w:val="00455D1E"/>
    <w:pPr>
      <w:ind w:left="1134"/>
    </w:pPr>
  </w:style>
  <w:style w:type="character" w:customStyle="1" w:styleId="Normal2Car">
    <w:name w:val="Normal 2 Car"/>
    <w:basedOn w:val="Policepardfaut"/>
    <w:link w:val="Normal2"/>
    <w:rsid w:val="00455D1E"/>
    <w:rPr>
      <w:rFonts w:ascii="Century Gothic" w:hAnsi="Century Gothic"/>
      <w:sz w:val="20"/>
    </w:rPr>
  </w:style>
  <w:style w:type="paragraph" w:customStyle="1" w:styleId="Loc10">
    <w:name w:val="Loc 1"/>
    <w:basedOn w:val="Normal"/>
    <w:link w:val="Loc1Car0"/>
    <w:rsid w:val="00455D1E"/>
    <w:pPr>
      <w:tabs>
        <w:tab w:val="left" w:pos="3686"/>
      </w:tabs>
      <w:spacing w:before="120" w:after="20"/>
      <w:ind w:left="3686" w:hanging="284"/>
    </w:pPr>
    <w:rPr>
      <w:b/>
      <w:i/>
    </w:rPr>
  </w:style>
  <w:style w:type="character" w:customStyle="1" w:styleId="Loc1Car0">
    <w:name w:val="Loc 1 Car"/>
    <w:basedOn w:val="Policepardfaut"/>
    <w:link w:val="Loc10"/>
    <w:rsid w:val="00455D1E"/>
    <w:rPr>
      <w:rFonts w:ascii="Century Gothic" w:hAnsi="Century Gothic"/>
      <w:b/>
      <w:i/>
      <w:sz w:val="20"/>
    </w:rPr>
  </w:style>
  <w:style w:type="numbering" w:customStyle="1" w:styleId="WW8Num27">
    <w:name w:val="WW8Num27"/>
    <w:basedOn w:val="Aucuneliste"/>
    <w:rsid w:val="00374FCB"/>
    <w:pPr>
      <w:numPr>
        <w:numId w:val="30"/>
      </w:numPr>
    </w:pPr>
  </w:style>
  <w:style w:type="character" w:customStyle="1" w:styleId="StrongEmphasis">
    <w:name w:val="Strong Emphasis"/>
    <w:rsid w:val="00374FCB"/>
    <w:rPr>
      <w:b/>
      <w:bCs/>
    </w:rPr>
  </w:style>
  <w:style w:type="numbering" w:customStyle="1" w:styleId="WW8Num318">
    <w:name w:val="WW8Num318"/>
    <w:basedOn w:val="Aucuneliste"/>
    <w:rsid w:val="007D322C"/>
    <w:pPr>
      <w:numPr>
        <w:numId w:val="31"/>
      </w:numPr>
    </w:pPr>
  </w:style>
  <w:style w:type="numbering" w:customStyle="1" w:styleId="Outline1">
    <w:name w:val="Outline1"/>
    <w:basedOn w:val="Aucuneliste"/>
    <w:rsid w:val="00F95731"/>
    <w:pPr>
      <w:numPr>
        <w:numId w:val="32"/>
      </w:numPr>
    </w:pPr>
  </w:style>
  <w:style w:type="numbering" w:customStyle="1" w:styleId="WW8Num71">
    <w:name w:val="WW8Num71"/>
    <w:basedOn w:val="Aucuneliste"/>
    <w:rsid w:val="00F95731"/>
    <w:pPr>
      <w:numPr>
        <w:numId w:val="33"/>
      </w:numPr>
    </w:pPr>
  </w:style>
  <w:style w:type="numbering" w:customStyle="1" w:styleId="WW8Num91">
    <w:name w:val="WW8Num91"/>
    <w:basedOn w:val="Aucuneliste"/>
    <w:rsid w:val="00F95731"/>
    <w:pPr>
      <w:numPr>
        <w:numId w:val="34"/>
      </w:numPr>
    </w:pPr>
  </w:style>
  <w:style w:type="paragraph" w:customStyle="1" w:styleId="TEXTE30">
    <w:name w:val="TEXTE3"/>
    <w:basedOn w:val="Normal"/>
    <w:link w:val="TEXTE3Car0"/>
    <w:qFormat/>
    <w:rsid w:val="00FB7C1A"/>
    <w:pPr>
      <w:ind w:left="1134"/>
    </w:pPr>
  </w:style>
  <w:style w:type="character" w:customStyle="1" w:styleId="TEXTE3Car0">
    <w:name w:val="TEXTE3 Car"/>
    <w:basedOn w:val="Policepardfaut"/>
    <w:link w:val="TEXTE30"/>
    <w:rsid w:val="00FB7C1A"/>
    <w:rPr>
      <w:rFonts w:ascii="Century Gothic" w:hAnsi="Century Gothic"/>
      <w:sz w:val="20"/>
    </w:rPr>
  </w:style>
  <w:style w:type="character" w:styleId="Mentionnonrsolue">
    <w:name w:val="Unresolved Mention"/>
    <w:basedOn w:val="Policepardfaut"/>
    <w:uiPriority w:val="99"/>
    <w:semiHidden/>
    <w:unhideWhenUsed/>
    <w:rsid w:val="00B91662"/>
    <w:rPr>
      <w:color w:val="808080"/>
      <w:shd w:val="clear" w:color="auto" w:fill="E6E6E6"/>
    </w:rPr>
  </w:style>
  <w:style w:type="paragraph" w:customStyle="1" w:styleId="TEXTE1">
    <w:name w:val="TEXTE1"/>
    <w:basedOn w:val="Normal"/>
    <w:qFormat/>
    <w:rsid w:val="003558A4"/>
  </w:style>
  <w:style w:type="paragraph" w:customStyle="1" w:styleId="Puce22">
    <w:name w:val="Puce2"/>
    <w:basedOn w:val="Normal"/>
    <w:link w:val="Puce2Car0"/>
    <w:qFormat/>
    <w:rsid w:val="006C6ED6"/>
    <w:pPr>
      <w:tabs>
        <w:tab w:val="left" w:pos="2552"/>
      </w:tabs>
      <w:spacing w:after="60"/>
      <w:ind w:left="2552" w:hanging="284"/>
    </w:pPr>
  </w:style>
  <w:style w:type="character" w:customStyle="1" w:styleId="Puce2Car0">
    <w:name w:val="Puce2 Car"/>
    <w:basedOn w:val="Policepardfaut"/>
    <w:link w:val="Puce22"/>
    <w:rsid w:val="006C6ED6"/>
    <w:rPr>
      <w:rFonts w:ascii="Century Gothic" w:hAnsi="Century Gothic"/>
      <w:sz w:val="20"/>
    </w:rPr>
  </w:style>
  <w:style w:type="paragraph" w:customStyle="1" w:styleId="Puce10">
    <w:name w:val="Puce1"/>
    <w:basedOn w:val="Normal"/>
    <w:link w:val="Puce1Car0"/>
    <w:qFormat/>
    <w:rsid w:val="004A427A"/>
    <w:pPr>
      <w:spacing w:after="60"/>
      <w:ind w:left="1985" w:hanging="284"/>
    </w:pPr>
  </w:style>
  <w:style w:type="character" w:customStyle="1" w:styleId="Puce1Car0">
    <w:name w:val="Puce1 Car"/>
    <w:basedOn w:val="Policepardfaut"/>
    <w:link w:val="Puce10"/>
    <w:rsid w:val="004A427A"/>
    <w:rPr>
      <w:rFonts w:ascii="Century Gothic" w:hAnsi="Century Gothic"/>
      <w:sz w:val="20"/>
    </w:rPr>
  </w:style>
  <w:style w:type="paragraph" w:customStyle="1" w:styleId="Localisation1">
    <w:name w:val="Localisation 1"/>
    <w:basedOn w:val="Normal"/>
    <w:rsid w:val="004A427A"/>
    <w:pPr>
      <w:tabs>
        <w:tab w:val="left" w:pos="3686"/>
      </w:tabs>
      <w:spacing w:after="0"/>
      <w:ind w:left="3686" w:hanging="284"/>
    </w:pPr>
    <w:rPr>
      <w:b/>
      <w:i/>
    </w:rPr>
  </w:style>
  <w:style w:type="paragraph" w:customStyle="1" w:styleId="Puce30">
    <w:name w:val="Puce3"/>
    <w:basedOn w:val="Puce22"/>
    <w:link w:val="Puce3Car0"/>
    <w:qFormat/>
    <w:rsid w:val="00422AD4"/>
    <w:pPr>
      <w:tabs>
        <w:tab w:val="clear" w:pos="2552"/>
      </w:tabs>
      <w:spacing w:after="40"/>
      <w:ind w:left="3119"/>
    </w:pPr>
  </w:style>
  <w:style w:type="character" w:customStyle="1" w:styleId="Puce3Car0">
    <w:name w:val="Puce3 Car"/>
    <w:basedOn w:val="Puce2Car0"/>
    <w:link w:val="Puce30"/>
    <w:rsid w:val="00422AD4"/>
    <w:rPr>
      <w:rFonts w:ascii="Century Gothic" w:hAnsi="Century Gothic"/>
      <w:sz w:val="20"/>
    </w:rPr>
  </w:style>
  <w:style w:type="paragraph" w:customStyle="1" w:styleId="TEXTE20">
    <w:name w:val="TEXTE2"/>
    <w:basedOn w:val="Normal"/>
    <w:qFormat/>
    <w:rsid w:val="00422AD4"/>
  </w:style>
  <w:style w:type="numbering" w:customStyle="1" w:styleId="WW8Num10">
    <w:name w:val="WW8Num10"/>
    <w:basedOn w:val="Aucuneliste"/>
    <w:rsid w:val="00422AD4"/>
    <w:pPr>
      <w:numPr>
        <w:numId w:val="35"/>
      </w:numPr>
    </w:pPr>
  </w:style>
  <w:style w:type="character" w:customStyle="1" w:styleId="WW8Num2z0">
    <w:name w:val="WW8Num2z0"/>
    <w:rsid w:val="002F3FB3"/>
    <w:rPr>
      <w:rFonts w:ascii="OpenSymbol" w:hAnsi="OpenSymbol"/>
    </w:rPr>
  </w:style>
  <w:style w:type="character" w:customStyle="1" w:styleId="WW8Num4z0">
    <w:name w:val="WW8Num4z0"/>
    <w:rsid w:val="002F3FB3"/>
    <w:rPr>
      <w:rFonts w:ascii="Symbol" w:hAnsi="Symbol"/>
      <w:color w:val="auto"/>
    </w:rPr>
  </w:style>
  <w:style w:type="character" w:customStyle="1" w:styleId="WW8Num5z0">
    <w:name w:val="WW8Num5z0"/>
    <w:rsid w:val="002F3FB3"/>
    <w:rPr>
      <w:rFonts w:ascii="Symbol" w:hAnsi="Symbol"/>
    </w:rPr>
  </w:style>
  <w:style w:type="character" w:customStyle="1" w:styleId="WW8Num6z0">
    <w:name w:val="WW8Num6z0"/>
    <w:rsid w:val="002F3FB3"/>
    <w:rPr>
      <w:rFonts w:ascii="Symbol" w:hAnsi="Symbol"/>
    </w:rPr>
  </w:style>
  <w:style w:type="character" w:customStyle="1" w:styleId="WW8Num7z0">
    <w:name w:val="WW8Num7z0"/>
    <w:rsid w:val="002F3FB3"/>
    <w:rPr>
      <w:rFonts w:ascii="Wingdings" w:hAnsi="Wingdings"/>
    </w:rPr>
  </w:style>
  <w:style w:type="character" w:customStyle="1" w:styleId="WW8Num8z0">
    <w:name w:val="WW8Num8z0"/>
    <w:rsid w:val="002F3FB3"/>
    <w:rPr>
      <w:rFonts w:ascii="Symbol" w:hAnsi="Symbol"/>
      <w:color w:val="auto"/>
    </w:rPr>
  </w:style>
  <w:style w:type="character" w:customStyle="1" w:styleId="WW8Num8z1">
    <w:name w:val="WW8Num8z1"/>
    <w:rsid w:val="002F3FB3"/>
    <w:rPr>
      <w:rFonts w:ascii="Symbol" w:hAnsi="Symbol"/>
    </w:rPr>
  </w:style>
  <w:style w:type="character" w:customStyle="1" w:styleId="WW8Num8z2">
    <w:name w:val="WW8Num8z2"/>
    <w:rsid w:val="002F3FB3"/>
    <w:rPr>
      <w:rFonts w:ascii="Wingdings" w:hAnsi="Wingdings"/>
    </w:rPr>
  </w:style>
  <w:style w:type="character" w:customStyle="1" w:styleId="WW8Num8z4">
    <w:name w:val="WW8Num8z4"/>
    <w:rsid w:val="002F3FB3"/>
    <w:rPr>
      <w:rFonts w:ascii="Courier New" w:hAnsi="Courier New"/>
    </w:rPr>
  </w:style>
  <w:style w:type="character" w:customStyle="1" w:styleId="WW8Num9z0">
    <w:name w:val="WW8Num9z0"/>
    <w:rsid w:val="002F3FB3"/>
    <w:rPr>
      <w:rFonts w:ascii="Symbol" w:hAnsi="Symbol"/>
    </w:rPr>
  </w:style>
  <w:style w:type="character" w:customStyle="1" w:styleId="WW8Num10z0">
    <w:name w:val="WW8Num10z0"/>
    <w:rsid w:val="002F3FB3"/>
    <w:rPr>
      <w:rFonts w:ascii="Symbol" w:hAnsi="Symbol"/>
    </w:rPr>
  </w:style>
  <w:style w:type="character" w:customStyle="1" w:styleId="WW8Num11z0">
    <w:name w:val="WW8Num11z0"/>
    <w:rsid w:val="002F3FB3"/>
    <w:rPr>
      <w:rFonts w:ascii="Symbol" w:hAnsi="Symbol"/>
    </w:rPr>
  </w:style>
  <w:style w:type="character" w:customStyle="1" w:styleId="WW8Num12z0">
    <w:name w:val="WW8Num12z0"/>
    <w:rsid w:val="002F3FB3"/>
    <w:rPr>
      <w:rFonts w:ascii="Symbol" w:hAnsi="Symbol"/>
    </w:rPr>
  </w:style>
  <w:style w:type="character" w:customStyle="1" w:styleId="WW8Num13z0">
    <w:name w:val="WW8Num13z0"/>
    <w:rsid w:val="002F3FB3"/>
    <w:rPr>
      <w:rFonts w:ascii="Wingdings" w:hAnsi="Wingdings"/>
    </w:rPr>
  </w:style>
  <w:style w:type="character" w:customStyle="1" w:styleId="WW8Num14z0">
    <w:name w:val="WW8Num14z0"/>
    <w:rsid w:val="002F3FB3"/>
    <w:rPr>
      <w:rFonts w:ascii="Times New Roman" w:hAnsi="Times New Roman"/>
    </w:rPr>
  </w:style>
  <w:style w:type="character" w:customStyle="1" w:styleId="WW8Num15z0">
    <w:name w:val="WW8Num15z0"/>
    <w:rsid w:val="002F3FB3"/>
    <w:rPr>
      <w:rFonts w:ascii="Wingdings" w:hAnsi="Wingdings"/>
    </w:rPr>
  </w:style>
  <w:style w:type="character" w:customStyle="1" w:styleId="WW8Num16z0">
    <w:name w:val="WW8Num16z0"/>
    <w:rsid w:val="002F3FB3"/>
    <w:rPr>
      <w:rFonts w:ascii="Symbol" w:hAnsi="Symbol"/>
      <w:color w:val="auto"/>
    </w:rPr>
  </w:style>
  <w:style w:type="character" w:customStyle="1" w:styleId="WW8Num17z0">
    <w:name w:val="WW8Num17z0"/>
    <w:rsid w:val="002F3FB3"/>
    <w:rPr>
      <w:rFonts w:ascii="Symbol" w:hAnsi="Symbol"/>
    </w:rPr>
  </w:style>
  <w:style w:type="character" w:customStyle="1" w:styleId="WW8Num18z0">
    <w:name w:val="WW8Num18z0"/>
    <w:rsid w:val="002F3FB3"/>
    <w:rPr>
      <w:rFonts w:ascii="Symbol" w:hAnsi="Symbol"/>
    </w:rPr>
  </w:style>
  <w:style w:type="character" w:customStyle="1" w:styleId="WW8Num19z0">
    <w:name w:val="WW8Num19z0"/>
    <w:rsid w:val="002F3FB3"/>
    <w:rPr>
      <w:rFonts w:ascii="Wingdings" w:hAnsi="Wingdings"/>
    </w:rPr>
  </w:style>
  <w:style w:type="character" w:customStyle="1" w:styleId="WW8Num19z1">
    <w:name w:val="WW8Num19z1"/>
    <w:rsid w:val="002F3FB3"/>
    <w:rPr>
      <w:rFonts w:ascii="Courier New" w:hAnsi="Courier New"/>
    </w:rPr>
  </w:style>
  <w:style w:type="character" w:customStyle="1" w:styleId="WW8Num19z3">
    <w:name w:val="WW8Num19z3"/>
    <w:rsid w:val="002F3FB3"/>
    <w:rPr>
      <w:rFonts w:ascii="Symbol" w:hAnsi="Symbol"/>
    </w:rPr>
  </w:style>
  <w:style w:type="character" w:customStyle="1" w:styleId="WW8Num20z0">
    <w:name w:val="WW8Num20z0"/>
    <w:rsid w:val="002F3FB3"/>
    <w:rPr>
      <w:rFonts w:ascii="Symbol" w:hAnsi="Symbol"/>
      <w:color w:val="auto"/>
    </w:rPr>
  </w:style>
  <w:style w:type="character" w:customStyle="1" w:styleId="Policepardfaut2">
    <w:name w:val="Police par défaut2"/>
    <w:rsid w:val="002F3FB3"/>
  </w:style>
  <w:style w:type="character" w:customStyle="1" w:styleId="WW8Num3z0">
    <w:name w:val="WW8Num3z0"/>
    <w:rsid w:val="002F3FB3"/>
    <w:rPr>
      <w:rFonts w:ascii="Symbol" w:hAnsi="Symbol"/>
    </w:rPr>
  </w:style>
  <w:style w:type="character" w:customStyle="1" w:styleId="WW8Num4z1">
    <w:name w:val="WW8Num4z1"/>
    <w:rsid w:val="002F3FB3"/>
    <w:rPr>
      <w:rFonts w:ascii="Courier New" w:hAnsi="Courier New"/>
    </w:rPr>
  </w:style>
  <w:style w:type="character" w:customStyle="1" w:styleId="WW8Num4z2">
    <w:name w:val="WW8Num4z2"/>
    <w:rsid w:val="002F3FB3"/>
    <w:rPr>
      <w:rFonts w:ascii="Wingdings" w:hAnsi="Wingdings"/>
    </w:rPr>
  </w:style>
  <w:style w:type="character" w:customStyle="1" w:styleId="WW8Num4z3">
    <w:name w:val="WW8Num4z3"/>
    <w:rsid w:val="002F3FB3"/>
    <w:rPr>
      <w:rFonts w:ascii="Symbol" w:hAnsi="Symbol"/>
    </w:rPr>
  </w:style>
  <w:style w:type="character" w:customStyle="1" w:styleId="WW8Num6z1">
    <w:name w:val="WW8Num6z1"/>
    <w:rsid w:val="002F3FB3"/>
    <w:rPr>
      <w:rFonts w:ascii="Courier New" w:hAnsi="Courier New"/>
    </w:rPr>
  </w:style>
  <w:style w:type="character" w:customStyle="1" w:styleId="WW8Num6z2">
    <w:name w:val="WW8Num6z2"/>
    <w:rsid w:val="002F3FB3"/>
    <w:rPr>
      <w:rFonts w:ascii="Wingdings" w:hAnsi="Wingdings"/>
    </w:rPr>
  </w:style>
  <w:style w:type="character" w:customStyle="1" w:styleId="WW8Num10z1">
    <w:name w:val="WW8Num10z1"/>
    <w:rsid w:val="002F3FB3"/>
    <w:rPr>
      <w:rFonts w:ascii="Courier New" w:hAnsi="Courier New"/>
    </w:rPr>
  </w:style>
  <w:style w:type="character" w:customStyle="1" w:styleId="WW8Num10z2">
    <w:name w:val="WW8Num10z2"/>
    <w:rsid w:val="002F3FB3"/>
    <w:rPr>
      <w:rFonts w:ascii="Wingdings" w:hAnsi="Wingdings"/>
    </w:rPr>
  </w:style>
  <w:style w:type="character" w:customStyle="1" w:styleId="WW8Num16z1">
    <w:name w:val="WW8Num16z1"/>
    <w:rsid w:val="002F3FB3"/>
    <w:rPr>
      <w:rFonts w:ascii="Courier New" w:hAnsi="Courier New"/>
    </w:rPr>
  </w:style>
  <w:style w:type="character" w:customStyle="1" w:styleId="WW8Num16z2">
    <w:name w:val="WW8Num16z2"/>
    <w:rsid w:val="002F3FB3"/>
    <w:rPr>
      <w:rFonts w:ascii="Wingdings" w:hAnsi="Wingdings"/>
    </w:rPr>
  </w:style>
  <w:style w:type="character" w:customStyle="1" w:styleId="WW8Num16z3">
    <w:name w:val="WW8Num16z3"/>
    <w:rsid w:val="002F3FB3"/>
    <w:rPr>
      <w:rFonts w:ascii="Symbol" w:hAnsi="Symbol"/>
    </w:rPr>
  </w:style>
  <w:style w:type="character" w:customStyle="1" w:styleId="WW8Num17z1">
    <w:name w:val="WW8Num17z1"/>
    <w:rsid w:val="002F3FB3"/>
    <w:rPr>
      <w:rFonts w:ascii="Courier New" w:hAnsi="Courier New"/>
    </w:rPr>
  </w:style>
  <w:style w:type="character" w:customStyle="1" w:styleId="WW8Num17z2">
    <w:name w:val="WW8Num17z2"/>
    <w:rsid w:val="002F3FB3"/>
    <w:rPr>
      <w:rFonts w:ascii="Wingdings" w:hAnsi="Wingdings"/>
    </w:rPr>
  </w:style>
  <w:style w:type="character" w:customStyle="1" w:styleId="WW8Num17z3">
    <w:name w:val="WW8Num17z3"/>
    <w:rsid w:val="002F3FB3"/>
    <w:rPr>
      <w:rFonts w:ascii="Symbol" w:hAnsi="Symbol"/>
    </w:rPr>
  </w:style>
  <w:style w:type="character" w:customStyle="1" w:styleId="WW8Num20z1">
    <w:name w:val="WW8Num20z1"/>
    <w:rsid w:val="002F3FB3"/>
    <w:rPr>
      <w:rFonts w:ascii="Symbol" w:hAnsi="Symbol"/>
    </w:rPr>
  </w:style>
  <w:style w:type="character" w:customStyle="1" w:styleId="WW8Num20z2">
    <w:name w:val="WW8Num20z2"/>
    <w:rsid w:val="002F3FB3"/>
    <w:rPr>
      <w:rFonts w:ascii="Wingdings" w:hAnsi="Wingdings"/>
    </w:rPr>
  </w:style>
  <w:style w:type="character" w:customStyle="1" w:styleId="WW8Num20z4">
    <w:name w:val="WW8Num20z4"/>
    <w:rsid w:val="002F3FB3"/>
    <w:rPr>
      <w:rFonts w:ascii="Courier New" w:hAnsi="Courier New"/>
    </w:rPr>
  </w:style>
  <w:style w:type="character" w:customStyle="1" w:styleId="WW8Num21z0">
    <w:name w:val="WW8Num21z0"/>
    <w:rsid w:val="002F3FB3"/>
    <w:rPr>
      <w:rFonts w:ascii="Symbol" w:hAnsi="Symbol"/>
    </w:rPr>
  </w:style>
  <w:style w:type="character" w:customStyle="1" w:styleId="WW8Num23z0">
    <w:name w:val="WW8Num23z0"/>
    <w:rsid w:val="002F3FB3"/>
    <w:rPr>
      <w:rFonts w:ascii="Symbol" w:hAnsi="Symbol"/>
    </w:rPr>
  </w:style>
  <w:style w:type="character" w:customStyle="1" w:styleId="WW8Num24z1">
    <w:name w:val="WW8Num24z1"/>
    <w:rsid w:val="002F3FB3"/>
    <w:rPr>
      <w:rFonts w:ascii="Courier New" w:hAnsi="Courier New"/>
    </w:rPr>
  </w:style>
  <w:style w:type="character" w:customStyle="1" w:styleId="WW8Num24z2">
    <w:name w:val="WW8Num24z2"/>
    <w:rsid w:val="002F3FB3"/>
    <w:rPr>
      <w:rFonts w:ascii="Wingdings" w:hAnsi="Wingdings"/>
    </w:rPr>
  </w:style>
  <w:style w:type="character" w:customStyle="1" w:styleId="WW8Num24z3">
    <w:name w:val="WW8Num24z3"/>
    <w:rsid w:val="002F3FB3"/>
    <w:rPr>
      <w:rFonts w:ascii="Symbol" w:hAnsi="Symbol"/>
    </w:rPr>
  </w:style>
  <w:style w:type="character" w:customStyle="1" w:styleId="WW8Num26z0">
    <w:name w:val="WW8Num26z0"/>
    <w:rsid w:val="002F3FB3"/>
    <w:rPr>
      <w:rFonts w:ascii="Symbol" w:hAnsi="Symbol"/>
      <w:color w:val="auto"/>
    </w:rPr>
  </w:style>
  <w:style w:type="character" w:customStyle="1" w:styleId="WW8Num26z1">
    <w:name w:val="WW8Num26z1"/>
    <w:rsid w:val="002F3FB3"/>
    <w:rPr>
      <w:rFonts w:ascii="Courier New" w:hAnsi="Courier New"/>
    </w:rPr>
  </w:style>
  <w:style w:type="character" w:customStyle="1" w:styleId="WW8Num26z2">
    <w:name w:val="WW8Num26z2"/>
    <w:rsid w:val="002F3FB3"/>
    <w:rPr>
      <w:rFonts w:ascii="Wingdings" w:hAnsi="Wingdings"/>
    </w:rPr>
  </w:style>
  <w:style w:type="character" w:customStyle="1" w:styleId="WW8Num26z3">
    <w:name w:val="WW8Num26z3"/>
    <w:rsid w:val="002F3FB3"/>
    <w:rPr>
      <w:rFonts w:ascii="Symbol" w:hAnsi="Symbol"/>
    </w:rPr>
  </w:style>
  <w:style w:type="character" w:customStyle="1" w:styleId="WW8Num27z0">
    <w:name w:val="WW8Num27z0"/>
    <w:rsid w:val="002F3FB3"/>
    <w:rPr>
      <w:rFonts w:ascii="Symbol" w:hAnsi="Symbol"/>
    </w:rPr>
  </w:style>
  <w:style w:type="character" w:customStyle="1" w:styleId="WW8Num27z1">
    <w:name w:val="WW8Num27z1"/>
    <w:rsid w:val="002F3FB3"/>
    <w:rPr>
      <w:rFonts w:ascii="Courier New" w:hAnsi="Courier New"/>
    </w:rPr>
  </w:style>
  <w:style w:type="character" w:customStyle="1" w:styleId="WW8Num27z2">
    <w:name w:val="WW8Num27z2"/>
    <w:rsid w:val="002F3FB3"/>
    <w:rPr>
      <w:rFonts w:ascii="Wingdings" w:hAnsi="Wingdings"/>
    </w:rPr>
  </w:style>
  <w:style w:type="character" w:customStyle="1" w:styleId="WW8Num28z0">
    <w:name w:val="WW8Num28z0"/>
    <w:rsid w:val="002F3FB3"/>
    <w:rPr>
      <w:rFonts w:ascii="Symbol" w:hAnsi="Symbol"/>
    </w:rPr>
  </w:style>
  <w:style w:type="character" w:customStyle="1" w:styleId="WW8Num29z0">
    <w:name w:val="WW8Num29z0"/>
    <w:rsid w:val="002F3FB3"/>
    <w:rPr>
      <w:rFonts w:ascii="Arial" w:hAnsi="Arial"/>
    </w:rPr>
  </w:style>
  <w:style w:type="character" w:customStyle="1" w:styleId="WW8Num30z0">
    <w:name w:val="WW8Num30z0"/>
    <w:rsid w:val="002F3FB3"/>
    <w:rPr>
      <w:rFonts w:ascii="Symbol" w:hAnsi="Symbol"/>
      <w:color w:val="auto"/>
    </w:rPr>
  </w:style>
  <w:style w:type="character" w:customStyle="1" w:styleId="WW8Num30z1">
    <w:name w:val="WW8Num30z1"/>
    <w:rsid w:val="002F3FB3"/>
    <w:rPr>
      <w:rFonts w:ascii="Courier New" w:hAnsi="Courier New"/>
    </w:rPr>
  </w:style>
  <w:style w:type="character" w:customStyle="1" w:styleId="WW8Num30z2">
    <w:name w:val="WW8Num30z2"/>
    <w:rsid w:val="002F3FB3"/>
    <w:rPr>
      <w:rFonts w:ascii="Wingdings" w:hAnsi="Wingdings"/>
    </w:rPr>
  </w:style>
  <w:style w:type="character" w:customStyle="1" w:styleId="WW8Num30z3">
    <w:name w:val="WW8Num30z3"/>
    <w:rsid w:val="002F3FB3"/>
    <w:rPr>
      <w:rFonts w:ascii="Symbol" w:hAnsi="Symbol"/>
    </w:rPr>
  </w:style>
  <w:style w:type="character" w:customStyle="1" w:styleId="WW8Num31z0">
    <w:name w:val="WW8Num31z0"/>
    <w:rsid w:val="002F3FB3"/>
    <w:rPr>
      <w:rFonts w:ascii="Symbol" w:hAnsi="Symbol"/>
    </w:rPr>
  </w:style>
  <w:style w:type="character" w:customStyle="1" w:styleId="WW8Num31z1">
    <w:name w:val="WW8Num31z1"/>
    <w:rsid w:val="002F3FB3"/>
    <w:rPr>
      <w:rFonts w:ascii="Courier New" w:hAnsi="Courier New"/>
    </w:rPr>
  </w:style>
  <w:style w:type="character" w:customStyle="1" w:styleId="WW8Num31z2">
    <w:name w:val="WW8Num31z2"/>
    <w:rsid w:val="002F3FB3"/>
    <w:rPr>
      <w:rFonts w:ascii="Wingdings" w:hAnsi="Wingdings"/>
    </w:rPr>
  </w:style>
  <w:style w:type="character" w:customStyle="1" w:styleId="WW8Num32z0">
    <w:name w:val="WW8Num32z0"/>
    <w:rsid w:val="002F3FB3"/>
    <w:rPr>
      <w:rFonts w:ascii="Wingdings" w:hAnsi="Wingdings"/>
    </w:rPr>
  </w:style>
  <w:style w:type="character" w:customStyle="1" w:styleId="WW8Num33z0">
    <w:name w:val="WW8Num33z0"/>
    <w:rsid w:val="002F3FB3"/>
    <w:rPr>
      <w:rFonts w:ascii="Symbol" w:hAnsi="Symbol"/>
    </w:rPr>
  </w:style>
  <w:style w:type="character" w:customStyle="1" w:styleId="WW8Num33z1">
    <w:name w:val="WW8Num33z1"/>
    <w:rsid w:val="002F3FB3"/>
    <w:rPr>
      <w:rFonts w:ascii="Courier New" w:hAnsi="Courier New"/>
    </w:rPr>
  </w:style>
  <w:style w:type="character" w:customStyle="1" w:styleId="WW8Num33z2">
    <w:name w:val="WW8Num33z2"/>
    <w:rsid w:val="002F3FB3"/>
    <w:rPr>
      <w:rFonts w:ascii="Wingdings" w:hAnsi="Wingdings"/>
    </w:rPr>
  </w:style>
  <w:style w:type="character" w:customStyle="1" w:styleId="WW8Num34z0">
    <w:name w:val="WW8Num34z0"/>
    <w:rsid w:val="002F3FB3"/>
    <w:rPr>
      <w:rFonts w:ascii="Symbol" w:hAnsi="Symbol"/>
    </w:rPr>
  </w:style>
  <w:style w:type="character" w:customStyle="1" w:styleId="WW8Num34z1">
    <w:name w:val="WW8Num34z1"/>
    <w:rsid w:val="002F3FB3"/>
    <w:rPr>
      <w:rFonts w:ascii="Courier New" w:hAnsi="Courier New"/>
    </w:rPr>
  </w:style>
  <w:style w:type="character" w:customStyle="1" w:styleId="WW8Num34z2">
    <w:name w:val="WW8Num34z2"/>
    <w:rsid w:val="002F3FB3"/>
    <w:rPr>
      <w:rFonts w:ascii="Wingdings" w:hAnsi="Wingdings"/>
    </w:rPr>
  </w:style>
  <w:style w:type="character" w:customStyle="1" w:styleId="WW8Num37z0">
    <w:name w:val="WW8Num37z0"/>
    <w:rsid w:val="002F3FB3"/>
    <w:rPr>
      <w:rFonts w:ascii="Times New Roman" w:hAnsi="Times New Roman"/>
    </w:rPr>
  </w:style>
  <w:style w:type="character" w:customStyle="1" w:styleId="WW8Num38z0">
    <w:name w:val="WW8Num38z0"/>
    <w:rsid w:val="002F3FB3"/>
    <w:rPr>
      <w:rFonts w:ascii="Symbol" w:hAnsi="Symbol"/>
    </w:rPr>
  </w:style>
  <w:style w:type="character" w:customStyle="1" w:styleId="WW8Num39z0">
    <w:name w:val="WW8Num39z0"/>
    <w:rsid w:val="002F3FB3"/>
    <w:rPr>
      <w:rFonts w:ascii="Wingdings" w:hAnsi="Wingdings"/>
    </w:rPr>
  </w:style>
  <w:style w:type="character" w:customStyle="1" w:styleId="WW8Num40z0">
    <w:name w:val="WW8Num40z0"/>
    <w:rsid w:val="002F3FB3"/>
    <w:rPr>
      <w:rFonts w:ascii="Symbol" w:hAnsi="Symbol"/>
    </w:rPr>
  </w:style>
  <w:style w:type="character" w:customStyle="1" w:styleId="WW8Num40z1">
    <w:name w:val="WW8Num40z1"/>
    <w:rsid w:val="002F3FB3"/>
    <w:rPr>
      <w:rFonts w:ascii="Courier New" w:hAnsi="Courier New"/>
    </w:rPr>
  </w:style>
  <w:style w:type="character" w:customStyle="1" w:styleId="WW8Num40z2">
    <w:name w:val="WW8Num40z2"/>
    <w:rsid w:val="002F3FB3"/>
    <w:rPr>
      <w:rFonts w:ascii="Wingdings" w:hAnsi="Wingdings"/>
    </w:rPr>
  </w:style>
  <w:style w:type="character" w:customStyle="1" w:styleId="WW8Num41z0">
    <w:name w:val="WW8Num41z0"/>
    <w:rsid w:val="002F3FB3"/>
    <w:rPr>
      <w:rFonts w:ascii="Symbol" w:hAnsi="Symbol"/>
    </w:rPr>
  </w:style>
  <w:style w:type="character" w:customStyle="1" w:styleId="WW8Num42z0">
    <w:name w:val="WW8Num42z0"/>
    <w:rsid w:val="002F3FB3"/>
    <w:rPr>
      <w:rFonts w:ascii="Symbol" w:hAnsi="Symbol"/>
    </w:rPr>
  </w:style>
  <w:style w:type="character" w:customStyle="1" w:styleId="WW8Num43z0">
    <w:name w:val="WW8Num43z0"/>
    <w:rsid w:val="002F3FB3"/>
    <w:rPr>
      <w:rFonts w:ascii="Symbol" w:hAnsi="Symbol"/>
      <w:color w:val="auto"/>
    </w:rPr>
  </w:style>
  <w:style w:type="character" w:customStyle="1" w:styleId="WW8Num43z1">
    <w:name w:val="WW8Num43z1"/>
    <w:rsid w:val="002F3FB3"/>
    <w:rPr>
      <w:rFonts w:ascii="Courier New" w:hAnsi="Courier New"/>
    </w:rPr>
  </w:style>
  <w:style w:type="character" w:customStyle="1" w:styleId="WW8Num43z2">
    <w:name w:val="WW8Num43z2"/>
    <w:rsid w:val="002F3FB3"/>
    <w:rPr>
      <w:rFonts w:ascii="Wingdings" w:hAnsi="Wingdings"/>
    </w:rPr>
  </w:style>
  <w:style w:type="character" w:customStyle="1" w:styleId="WW8Num43z3">
    <w:name w:val="WW8Num43z3"/>
    <w:rsid w:val="002F3FB3"/>
    <w:rPr>
      <w:rFonts w:ascii="Symbol" w:hAnsi="Symbol"/>
    </w:rPr>
  </w:style>
  <w:style w:type="character" w:customStyle="1" w:styleId="WW8Num44z0">
    <w:name w:val="WW8Num44z0"/>
    <w:rsid w:val="002F3FB3"/>
    <w:rPr>
      <w:rFonts w:ascii="Symbol" w:hAnsi="Symbol"/>
    </w:rPr>
  </w:style>
  <w:style w:type="character" w:customStyle="1" w:styleId="WW8Num45z0">
    <w:name w:val="WW8Num45z0"/>
    <w:rsid w:val="002F3FB3"/>
    <w:rPr>
      <w:rFonts w:ascii="Symbol" w:hAnsi="Symbol"/>
    </w:rPr>
  </w:style>
  <w:style w:type="character" w:customStyle="1" w:styleId="WW8Num45z1">
    <w:name w:val="WW8Num45z1"/>
    <w:rsid w:val="002F3FB3"/>
    <w:rPr>
      <w:rFonts w:ascii="Courier New" w:hAnsi="Courier New"/>
    </w:rPr>
  </w:style>
  <w:style w:type="character" w:customStyle="1" w:styleId="WW8Num45z2">
    <w:name w:val="WW8Num45z2"/>
    <w:rsid w:val="002F3FB3"/>
    <w:rPr>
      <w:rFonts w:ascii="Wingdings" w:hAnsi="Wingdings"/>
    </w:rPr>
  </w:style>
  <w:style w:type="character" w:customStyle="1" w:styleId="WW8Num46z0">
    <w:name w:val="WW8Num46z0"/>
    <w:rsid w:val="002F3FB3"/>
    <w:rPr>
      <w:rFonts w:ascii="Wingdings" w:hAnsi="Wingdings"/>
    </w:rPr>
  </w:style>
  <w:style w:type="character" w:customStyle="1" w:styleId="WW8Num47z0">
    <w:name w:val="WW8Num47z0"/>
    <w:rsid w:val="002F3FB3"/>
    <w:rPr>
      <w:rFonts w:ascii="Symbol" w:hAnsi="Symbol"/>
    </w:rPr>
  </w:style>
  <w:style w:type="character" w:customStyle="1" w:styleId="WW8Num48z0">
    <w:name w:val="WW8Num48z0"/>
    <w:rsid w:val="002F3FB3"/>
    <w:rPr>
      <w:rFonts w:ascii="Wingdings" w:hAnsi="Wingdings"/>
    </w:rPr>
  </w:style>
  <w:style w:type="character" w:customStyle="1" w:styleId="WW8Num48z1">
    <w:name w:val="WW8Num48z1"/>
    <w:rsid w:val="002F3FB3"/>
    <w:rPr>
      <w:rFonts w:ascii="Courier New" w:hAnsi="Courier New"/>
    </w:rPr>
  </w:style>
  <w:style w:type="character" w:customStyle="1" w:styleId="WW8Num48z3">
    <w:name w:val="WW8Num48z3"/>
    <w:rsid w:val="002F3FB3"/>
    <w:rPr>
      <w:rFonts w:ascii="Symbol" w:hAnsi="Symbol"/>
    </w:rPr>
  </w:style>
  <w:style w:type="character" w:customStyle="1" w:styleId="WW8Num49z0">
    <w:name w:val="WW8Num49z0"/>
    <w:rsid w:val="002F3FB3"/>
    <w:rPr>
      <w:rFonts w:ascii="Times New Roman" w:hAnsi="Times New Roman"/>
    </w:rPr>
  </w:style>
  <w:style w:type="character" w:customStyle="1" w:styleId="WW8Num50z0">
    <w:name w:val="WW8Num50z0"/>
    <w:rsid w:val="002F3FB3"/>
    <w:rPr>
      <w:rFonts w:ascii="Times New Roman" w:hAnsi="Times New Roman"/>
    </w:rPr>
  </w:style>
  <w:style w:type="character" w:customStyle="1" w:styleId="WW8NumSt1z0">
    <w:name w:val="WW8NumSt1z0"/>
    <w:rsid w:val="002F3FB3"/>
    <w:rPr>
      <w:rFonts w:ascii="Symbol" w:hAnsi="Symbol"/>
    </w:rPr>
  </w:style>
  <w:style w:type="character" w:customStyle="1" w:styleId="WW8NumSt41z0">
    <w:name w:val="WW8NumSt41z0"/>
    <w:rsid w:val="002F3FB3"/>
    <w:rPr>
      <w:rFonts w:ascii="Symbol" w:hAnsi="Symbol"/>
    </w:rPr>
  </w:style>
  <w:style w:type="character" w:customStyle="1" w:styleId="WW8NumSt42z0">
    <w:name w:val="WW8NumSt42z0"/>
    <w:rsid w:val="002F3FB3"/>
    <w:rPr>
      <w:rFonts w:ascii="Symbol" w:hAnsi="Symbol"/>
    </w:rPr>
  </w:style>
  <w:style w:type="character" w:customStyle="1" w:styleId="WW8NumSt43z0">
    <w:name w:val="WW8NumSt43z0"/>
    <w:rsid w:val="002F3FB3"/>
    <w:rPr>
      <w:rFonts w:ascii="Symbol" w:hAnsi="Symbol"/>
    </w:rPr>
  </w:style>
  <w:style w:type="character" w:customStyle="1" w:styleId="WW8NumSt72z0">
    <w:name w:val="WW8NumSt72z0"/>
    <w:rsid w:val="002F3FB3"/>
    <w:rPr>
      <w:rFonts w:ascii="Symbol" w:hAnsi="Symbol"/>
    </w:rPr>
  </w:style>
  <w:style w:type="character" w:customStyle="1" w:styleId="WW8NumSt75z0">
    <w:name w:val="WW8NumSt75z0"/>
    <w:rsid w:val="002F3FB3"/>
    <w:rPr>
      <w:rFonts w:ascii="Symbol" w:hAnsi="Symbol"/>
    </w:rPr>
  </w:style>
  <w:style w:type="character" w:customStyle="1" w:styleId="WW8NumSt77z0">
    <w:name w:val="WW8NumSt77z0"/>
    <w:rsid w:val="002F3FB3"/>
    <w:rPr>
      <w:rFonts w:ascii="Symbol" w:hAnsi="Symbol"/>
    </w:rPr>
  </w:style>
  <w:style w:type="character" w:customStyle="1" w:styleId="Policepardfaut1">
    <w:name w:val="Police par défaut1"/>
    <w:rsid w:val="002F3FB3"/>
  </w:style>
  <w:style w:type="character" w:customStyle="1" w:styleId="Caractresdenotedebasdepage">
    <w:name w:val="Caractères de note de bas de page"/>
    <w:basedOn w:val="Policepardfaut1"/>
    <w:rsid w:val="002F3FB3"/>
    <w:rPr>
      <w:position w:val="4"/>
      <w:sz w:val="16"/>
    </w:rPr>
  </w:style>
  <w:style w:type="character" w:styleId="Lienhypertextesuivivisit">
    <w:name w:val="FollowedHyperlink"/>
    <w:basedOn w:val="Policepardfaut1"/>
    <w:rsid w:val="002F3FB3"/>
    <w:rPr>
      <w:color w:val="800080"/>
      <w:u w:val="single"/>
    </w:rPr>
  </w:style>
  <w:style w:type="character" w:customStyle="1" w:styleId="Appelnotedebasdep1">
    <w:name w:val="Appel note de bas de p.1"/>
    <w:rsid w:val="002F3FB3"/>
    <w:rPr>
      <w:vertAlign w:val="superscript"/>
    </w:rPr>
  </w:style>
  <w:style w:type="character" w:customStyle="1" w:styleId="Caractresdenotedefin">
    <w:name w:val="Caractères de note de fin"/>
    <w:rsid w:val="002F3FB3"/>
    <w:rPr>
      <w:vertAlign w:val="superscript"/>
    </w:rPr>
  </w:style>
  <w:style w:type="character" w:customStyle="1" w:styleId="WW-Caractresdenotedefin">
    <w:name w:val="WW-Caractères de note de fin"/>
    <w:rsid w:val="002F3FB3"/>
  </w:style>
  <w:style w:type="paragraph" w:customStyle="1" w:styleId="Titre20">
    <w:name w:val="Titre2"/>
    <w:basedOn w:val="Normal"/>
    <w:next w:val="Corpsdetexte"/>
    <w:link w:val="Titre2Car0"/>
    <w:qFormat/>
    <w:rsid w:val="002F3FB3"/>
    <w:pPr>
      <w:keepNext/>
      <w:suppressAutoHyphens/>
      <w:spacing w:before="240"/>
      <w:ind w:left="0"/>
    </w:pPr>
    <w:rPr>
      <w:rFonts w:ascii="Arial" w:eastAsia="Arial Unicode MS" w:hAnsi="Arial" w:cs="Mangal"/>
      <w:sz w:val="28"/>
      <w:szCs w:val="28"/>
      <w:lang w:eastAsia="ar-SA"/>
    </w:rPr>
  </w:style>
  <w:style w:type="paragraph" w:styleId="Corpsdetexte">
    <w:name w:val="Body Text"/>
    <w:basedOn w:val="Normal"/>
    <w:link w:val="CorpsdetexteCar"/>
    <w:rsid w:val="002F3FB3"/>
    <w:pPr>
      <w:suppressAutoHyphens/>
      <w:spacing w:after="0"/>
      <w:ind w:left="0"/>
      <w:jc w:val="left"/>
    </w:pPr>
    <w:rPr>
      <w:rFonts w:ascii="Arial" w:eastAsia="Times New Roman" w:hAnsi="Arial" w:cs="CG Times (W1)"/>
      <w:szCs w:val="20"/>
      <w:lang w:eastAsia="ar-SA"/>
    </w:rPr>
  </w:style>
  <w:style w:type="character" w:customStyle="1" w:styleId="CorpsdetexteCar">
    <w:name w:val="Corps de texte Car"/>
    <w:basedOn w:val="Policepardfaut"/>
    <w:link w:val="Corpsdetexte"/>
    <w:rsid w:val="002F3FB3"/>
    <w:rPr>
      <w:rFonts w:ascii="Arial" w:eastAsia="Times New Roman" w:hAnsi="Arial" w:cs="CG Times (W1)"/>
      <w:sz w:val="20"/>
      <w:szCs w:val="20"/>
      <w:lang w:eastAsia="ar-SA"/>
    </w:rPr>
  </w:style>
  <w:style w:type="paragraph" w:styleId="Liste">
    <w:name w:val="List"/>
    <w:basedOn w:val="Normal"/>
    <w:rsid w:val="002F3FB3"/>
    <w:pPr>
      <w:suppressAutoHyphens/>
      <w:spacing w:before="120"/>
      <w:ind w:left="567"/>
    </w:pPr>
    <w:rPr>
      <w:rFonts w:ascii="Futura" w:eastAsia="Times New Roman" w:hAnsi="Futura" w:cs="CG Times (W1)"/>
      <w:sz w:val="22"/>
      <w:szCs w:val="20"/>
      <w:lang w:eastAsia="ar-SA"/>
    </w:rPr>
  </w:style>
  <w:style w:type="paragraph" w:customStyle="1" w:styleId="Lgende2">
    <w:name w:val="Légende2"/>
    <w:basedOn w:val="Normal"/>
    <w:rsid w:val="002F3FB3"/>
    <w:pPr>
      <w:suppressLineNumbers/>
      <w:suppressAutoHyphens/>
      <w:spacing w:before="120"/>
      <w:ind w:left="0"/>
    </w:pPr>
    <w:rPr>
      <w:rFonts w:ascii="Arial" w:eastAsia="Times New Roman" w:hAnsi="Arial" w:cs="Mangal"/>
      <w:i/>
      <w:iCs/>
      <w:sz w:val="24"/>
      <w:szCs w:val="24"/>
      <w:lang w:eastAsia="ar-SA"/>
    </w:rPr>
  </w:style>
  <w:style w:type="paragraph" w:customStyle="1" w:styleId="Index">
    <w:name w:val="Index"/>
    <w:basedOn w:val="Normal"/>
    <w:rsid w:val="002F3FB3"/>
    <w:pPr>
      <w:suppressLineNumbers/>
      <w:suppressAutoHyphens/>
      <w:spacing w:after="0"/>
      <w:ind w:left="0"/>
    </w:pPr>
    <w:rPr>
      <w:rFonts w:ascii="Arial" w:eastAsia="Times New Roman" w:hAnsi="Arial" w:cs="Mangal"/>
      <w:szCs w:val="20"/>
      <w:lang w:eastAsia="ar-SA"/>
    </w:rPr>
  </w:style>
  <w:style w:type="paragraph" w:customStyle="1" w:styleId="Titre10">
    <w:name w:val="Titre1"/>
    <w:basedOn w:val="Normal"/>
    <w:next w:val="Corpsdetexte"/>
    <w:rsid w:val="002F3FB3"/>
    <w:pPr>
      <w:keepNext/>
      <w:suppressAutoHyphens/>
      <w:spacing w:before="240"/>
      <w:ind w:left="0"/>
    </w:pPr>
    <w:rPr>
      <w:rFonts w:ascii="Arial" w:eastAsia="Arial Unicode MS" w:hAnsi="Arial" w:cs="Mangal"/>
      <w:sz w:val="28"/>
      <w:szCs w:val="28"/>
      <w:lang w:eastAsia="ar-SA"/>
    </w:rPr>
  </w:style>
  <w:style w:type="paragraph" w:customStyle="1" w:styleId="Lgende1">
    <w:name w:val="Légende1"/>
    <w:basedOn w:val="Normal"/>
    <w:rsid w:val="002F3FB3"/>
    <w:pPr>
      <w:suppressLineNumbers/>
      <w:suppressAutoHyphens/>
      <w:spacing w:before="120"/>
      <w:ind w:left="0"/>
    </w:pPr>
    <w:rPr>
      <w:rFonts w:ascii="Arial" w:eastAsia="Times New Roman" w:hAnsi="Arial" w:cs="Mangal"/>
      <w:i/>
      <w:iCs/>
      <w:sz w:val="24"/>
      <w:szCs w:val="24"/>
      <w:lang w:eastAsia="ar-SA"/>
    </w:rPr>
  </w:style>
  <w:style w:type="paragraph" w:customStyle="1" w:styleId="Retraitnormal1">
    <w:name w:val="Retrait normal1"/>
    <w:basedOn w:val="Normal"/>
    <w:rsid w:val="002F3FB3"/>
    <w:pPr>
      <w:suppressAutoHyphens/>
      <w:spacing w:after="0"/>
      <w:ind w:left="708"/>
    </w:pPr>
    <w:rPr>
      <w:rFonts w:ascii="Arial" w:eastAsia="Times New Roman" w:hAnsi="Arial" w:cs="CG Times (W1)"/>
      <w:szCs w:val="20"/>
      <w:lang w:eastAsia="ar-SA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2F3FB3"/>
    <w:pPr>
      <w:spacing w:after="0"/>
      <w:ind w:left="200" w:hanging="200"/>
    </w:pPr>
  </w:style>
  <w:style w:type="paragraph" w:styleId="Titreindex">
    <w:name w:val="index heading"/>
    <w:basedOn w:val="Normal"/>
    <w:next w:val="Normal"/>
    <w:rsid w:val="002F3FB3"/>
    <w:pPr>
      <w:suppressAutoHyphens/>
      <w:spacing w:after="0"/>
      <w:ind w:left="0"/>
    </w:pPr>
    <w:rPr>
      <w:rFonts w:ascii="Arial" w:eastAsia="Times New Roman" w:hAnsi="Arial" w:cs="CG Times (W1)"/>
      <w:szCs w:val="20"/>
      <w:lang w:eastAsia="ar-SA"/>
    </w:rPr>
  </w:style>
  <w:style w:type="paragraph" w:styleId="TM4">
    <w:name w:val="toc 4"/>
    <w:basedOn w:val="Normal"/>
    <w:next w:val="Normal"/>
    <w:uiPriority w:val="39"/>
    <w:rsid w:val="002F3FB3"/>
    <w:pPr>
      <w:suppressAutoHyphens/>
      <w:spacing w:after="0"/>
      <w:ind w:left="600"/>
      <w:jc w:val="left"/>
    </w:pPr>
    <w:rPr>
      <w:rFonts w:ascii="Arial" w:eastAsia="Times New Roman" w:hAnsi="Arial" w:cs="CG Times (W1)"/>
      <w:szCs w:val="20"/>
      <w:lang w:eastAsia="ar-SA"/>
    </w:rPr>
  </w:style>
  <w:style w:type="paragraph" w:styleId="TM5">
    <w:name w:val="toc 5"/>
    <w:basedOn w:val="Normal"/>
    <w:next w:val="Normal"/>
    <w:rsid w:val="002F3FB3"/>
    <w:pPr>
      <w:suppressAutoHyphens/>
      <w:spacing w:after="0"/>
      <w:ind w:left="800"/>
      <w:jc w:val="left"/>
    </w:pPr>
    <w:rPr>
      <w:rFonts w:ascii="Times New Roman" w:eastAsia="Times New Roman" w:hAnsi="Times New Roman" w:cs="CG Times (W1)"/>
      <w:szCs w:val="20"/>
      <w:lang w:eastAsia="ar-SA"/>
    </w:rPr>
  </w:style>
  <w:style w:type="paragraph" w:styleId="TM6">
    <w:name w:val="toc 6"/>
    <w:basedOn w:val="Normal"/>
    <w:next w:val="Normal"/>
    <w:rsid w:val="002F3FB3"/>
    <w:pPr>
      <w:suppressAutoHyphens/>
      <w:spacing w:after="0"/>
      <w:ind w:left="1000"/>
      <w:jc w:val="left"/>
    </w:pPr>
    <w:rPr>
      <w:rFonts w:ascii="Times New Roman" w:eastAsia="Times New Roman" w:hAnsi="Times New Roman" w:cs="CG Times (W1)"/>
      <w:szCs w:val="20"/>
      <w:lang w:eastAsia="ar-SA"/>
    </w:rPr>
  </w:style>
  <w:style w:type="paragraph" w:styleId="TM7">
    <w:name w:val="toc 7"/>
    <w:basedOn w:val="Normal"/>
    <w:next w:val="Normal"/>
    <w:rsid w:val="002F3FB3"/>
    <w:pPr>
      <w:suppressAutoHyphens/>
      <w:spacing w:after="0"/>
      <w:ind w:left="1200"/>
      <w:jc w:val="left"/>
    </w:pPr>
    <w:rPr>
      <w:rFonts w:ascii="Times New Roman" w:eastAsia="Times New Roman" w:hAnsi="Times New Roman" w:cs="CG Times (W1)"/>
      <w:szCs w:val="20"/>
      <w:lang w:eastAsia="ar-SA"/>
    </w:rPr>
  </w:style>
  <w:style w:type="paragraph" w:styleId="TM8">
    <w:name w:val="toc 8"/>
    <w:basedOn w:val="Normal"/>
    <w:next w:val="Normal"/>
    <w:rsid w:val="002F3FB3"/>
    <w:pPr>
      <w:suppressAutoHyphens/>
      <w:spacing w:after="0"/>
      <w:ind w:left="1400"/>
      <w:jc w:val="left"/>
    </w:pPr>
    <w:rPr>
      <w:rFonts w:ascii="Times New Roman" w:eastAsia="Times New Roman" w:hAnsi="Times New Roman" w:cs="CG Times (W1)"/>
      <w:szCs w:val="20"/>
      <w:lang w:eastAsia="ar-SA"/>
    </w:rPr>
  </w:style>
  <w:style w:type="paragraph" w:styleId="TM9">
    <w:name w:val="toc 9"/>
    <w:basedOn w:val="Normal"/>
    <w:next w:val="Normal"/>
    <w:rsid w:val="002F3FB3"/>
    <w:pPr>
      <w:suppressAutoHyphens/>
      <w:spacing w:after="0"/>
      <w:ind w:left="1600"/>
      <w:jc w:val="left"/>
    </w:pPr>
    <w:rPr>
      <w:rFonts w:ascii="Times New Roman" w:eastAsia="Times New Roman" w:hAnsi="Times New Roman" w:cs="CG Times (W1)"/>
      <w:szCs w:val="20"/>
      <w:lang w:eastAsia="ar-SA"/>
    </w:rPr>
  </w:style>
  <w:style w:type="paragraph" w:customStyle="1" w:styleId="p1">
    <w:name w:val="p1"/>
    <w:basedOn w:val="Normal"/>
    <w:rsid w:val="002F3FB3"/>
    <w:pPr>
      <w:suppressAutoHyphens/>
      <w:spacing w:after="0"/>
      <w:ind w:left="567"/>
    </w:pPr>
    <w:rPr>
      <w:rFonts w:ascii="Arial" w:eastAsia="Times New Roman" w:hAnsi="Arial" w:cs="CG Times (W1)"/>
      <w:szCs w:val="20"/>
      <w:lang w:eastAsia="ar-SA"/>
    </w:rPr>
  </w:style>
  <w:style w:type="paragraph" w:customStyle="1" w:styleId="puce11">
    <w:name w:val="puce1"/>
    <w:basedOn w:val="Normal"/>
    <w:rsid w:val="002F3FB3"/>
    <w:pPr>
      <w:tabs>
        <w:tab w:val="left" w:pos="851"/>
      </w:tabs>
      <w:suppressAutoHyphens/>
      <w:spacing w:after="0"/>
      <w:ind w:left="2628" w:hanging="360"/>
    </w:pPr>
    <w:rPr>
      <w:rFonts w:ascii="Arial" w:eastAsia="Times New Roman" w:hAnsi="Arial" w:cs="CG Times (W1)"/>
      <w:szCs w:val="20"/>
      <w:lang w:eastAsia="ar-SA"/>
    </w:rPr>
  </w:style>
  <w:style w:type="paragraph" w:customStyle="1" w:styleId="puce20">
    <w:name w:val="puce2"/>
    <w:basedOn w:val="Normal"/>
    <w:rsid w:val="002F3FB3"/>
    <w:pPr>
      <w:numPr>
        <w:numId w:val="10"/>
      </w:numPr>
      <w:tabs>
        <w:tab w:val="left" w:pos="1418"/>
      </w:tabs>
      <w:suppressAutoHyphens/>
      <w:spacing w:after="0"/>
      <w:ind w:left="1418" w:hanging="284"/>
    </w:pPr>
    <w:rPr>
      <w:rFonts w:ascii="Arial" w:eastAsia="Times New Roman" w:hAnsi="Arial" w:cs="CG Times (W1)"/>
      <w:szCs w:val="20"/>
      <w:lang w:eastAsia="ar-SA"/>
    </w:rPr>
  </w:style>
  <w:style w:type="paragraph" w:customStyle="1" w:styleId="P3">
    <w:name w:val="P3"/>
    <w:basedOn w:val="Normal"/>
    <w:rsid w:val="002F3FB3"/>
    <w:pPr>
      <w:suppressAutoHyphens/>
      <w:spacing w:after="0"/>
      <w:ind w:left="1134"/>
    </w:pPr>
    <w:rPr>
      <w:rFonts w:ascii="Arial" w:eastAsia="Times New Roman" w:hAnsi="Arial" w:cs="CG Times (W1)"/>
      <w:szCs w:val="20"/>
      <w:lang w:eastAsia="ar-SA"/>
    </w:rPr>
  </w:style>
  <w:style w:type="paragraph" w:customStyle="1" w:styleId="TI3">
    <w:name w:val="TI3"/>
    <w:basedOn w:val="Normal"/>
    <w:rsid w:val="002F3FB3"/>
    <w:pPr>
      <w:tabs>
        <w:tab w:val="left" w:pos="1361"/>
      </w:tabs>
      <w:suppressAutoHyphens/>
      <w:spacing w:after="0"/>
      <w:ind w:left="1361" w:hanging="227"/>
    </w:pPr>
    <w:rPr>
      <w:rFonts w:ascii="Arial" w:eastAsia="Times New Roman" w:hAnsi="Arial" w:cs="CG Times (W1)"/>
      <w:szCs w:val="20"/>
      <w:lang w:eastAsia="ar-SA"/>
    </w:rPr>
  </w:style>
  <w:style w:type="paragraph" w:customStyle="1" w:styleId="TI4">
    <w:name w:val="TI4"/>
    <w:basedOn w:val="TI3"/>
    <w:rsid w:val="002F3FB3"/>
    <w:pPr>
      <w:tabs>
        <w:tab w:val="clear" w:pos="1361"/>
        <w:tab w:val="left" w:pos="2211"/>
      </w:tabs>
      <w:ind w:left="0" w:firstLine="0"/>
    </w:pPr>
  </w:style>
  <w:style w:type="paragraph" w:customStyle="1" w:styleId="P4">
    <w:name w:val="P4"/>
    <w:basedOn w:val="Normal"/>
    <w:rsid w:val="002F3FB3"/>
    <w:pPr>
      <w:suppressAutoHyphens/>
      <w:spacing w:after="0"/>
      <w:ind w:left="2268"/>
    </w:pPr>
    <w:rPr>
      <w:rFonts w:ascii="Arial" w:eastAsia="Times New Roman" w:hAnsi="Arial" w:cs="CG Times (W1)"/>
      <w:szCs w:val="20"/>
      <w:lang w:eastAsia="ar-SA"/>
    </w:rPr>
  </w:style>
  <w:style w:type="paragraph" w:styleId="Retraitcorpsdetexte">
    <w:name w:val="Body Text Indent"/>
    <w:basedOn w:val="Normal"/>
    <w:link w:val="RetraitcorpsdetexteCar"/>
    <w:rsid w:val="002F3FB3"/>
    <w:pPr>
      <w:suppressAutoHyphens/>
      <w:spacing w:after="0"/>
      <w:ind w:left="1494" w:hanging="360"/>
    </w:pPr>
    <w:rPr>
      <w:rFonts w:ascii="Arial" w:eastAsia="Times New Roman" w:hAnsi="Arial" w:cs="CG Times (W1)"/>
      <w:szCs w:val="20"/>
      <w:lang w:eastAsia="ar-SA"/>
    </w:rPr>
  </w:style>
  <w:style w:type="character" w:customStyle="1" w:styleId="RetraitcorpsdetexteCar">
    <w:name w:val="Retrait corps de texte Car"/>
    <w:basedOn w:val="Policepardfaut"/>
    <w:link w:val="Retraitcorpsdetexte"/>
    <w:rsid w:val="002F3FB3"/>
    <w:rPr>
      <w:rFonts w:ascii="Arial" w:eastAsia="Times New Roman" w:hAnsi="Arial" w:cs="CG Times (W1)"/>
      <w:sz w:val="20"/>
      <w:szCs w:val="20"/>
      <w:lang w:eastAsia="ar-SA"/>
    </w:rPr>
  </w:style>
  <w:style w:type="paragraph" w:customStyle="1" w:styleId="Retraitcorpsdetexte21">
    <w:name w:val="Retrait corps de texte 21"/>
    <w:basedOn w:val="Normal"/>
    <w:rsid w:val="002F3FB3"/>
    <w:pPr>
      <w:suppressAutoHyphens/>
      <w:spacing w:after="0"/>
    </w:pPr>
    <w:rPr>
      <w:rFonts w:ascii="Arial" w:eastAsia="Times New Roman" w:hAnsi="Arial" w:cs="CG Times (W1)"/>
      <w:b/>
      <w:szCs w:val="20"/>
      <w:u w:val="single"/>
      <w:lang w:eastAsia="ar-SA"/>
    </w:rPr>
  </w:style>
  <w:style w:type="paragraph" w:customStyle="1" w:styleId="Corpsdetexte21">
    <w:name w:val="Corps de texte 21"/>
    <w:basedOn w:val="Normal"/>
    <w:rsid w:val="002F3FB3"/>
    <w:pPr>
      <w:suppressAutoHyphens/>
      <w:spacing w:after="0"/>
      <w:ind w:left="0"/>
      <w:jc w:val="center"/>
    </w:pPr>
    <w:rPr>
      <w:rFonts w:ascii="Arial" w:eastAsia="Times New Roman" w:hAnsi="Arial" w:cs="CG Times (W1)"/>
      <w:b/>
      <w:szCs w:val="20"/>
      <w:lang w:eastAsia="ar-SA"/>
    </w:rPr>
  </w:style>
  <w:style w:type="paragraph" w:customStyle="1" w:styleId="puce31">
    <w:name w:val="puce3"/>
    <w:basedOn w:val="puce20"/>
    <w:rsid w:val="002F3FB3"/>
    <w:pPr>
      <w:numPr>
        <w:numId w:val="0"/>
      </w:numPr>
      <w:tabs>
        <w:tab w:val="clear" w:pos="1418"/>
        <w:tab w:val="left" w:pos="1985"/>
      </w:tabs>
      <w:ind w:left="2269" w:hanging="284"/>
    </w:pPr>
  </w:style>
  <w:style w:type="paragraph" w:customStyle="1" w:styleId="puce4">
    <w:name w:val="puce4"/>
    <w:basedOn w:val="puce31"/>
    <w:rsid w:val="002F3FB3"/>
    <w:pPr>
      <w:ind w:left="2138" w:hanging="360"/>
    </w:pPr>
  </w:style>
  <w:style w:type="paragraph" w:customStyle="1" w:styleId="TI">
    <w:name w:val="TI"/>
    <w:rsid w:val="002F3FB3"/>
    <w:pPr>
      <w:suppressAutoHyphens/>
      <w:spacing w:after="0" w:line="240" w:lineRule="auto"/>
      <w:jc w:val="both"/>
    </w:pPr>
    <w:rPr>
      <w:rFonts w:ascii="Arial" w:eastAsia="Arial" w:hAnsi="Arial" w:cs="CG Times (W1)"/>
      <w:sz w:val="20"/>
      <w:szCs w:val="20"/>
      <w:lang w:eastAsia="ar-SA"/>
    </w:rPr>
  </w:style>
  <w:style w:type="paragraph" w:customStyle="1" w:styleId="TI2">
    <w:name w:val="TI2"/>
    <w:basedOn w:val="Normal"/>
    <w:rsid w:val="002F3FB3"/>
    <w:pPr>
      <w:tabs>
        <w:tab w:val="left" w:pos="794"/>
      </w:tabs>
      <w:suppressAutoHyphens/>
      <w:spacing w:after="60"/>
      <w:ind w:left="794" w:hanging="227"/>
    </w:pPr>
    <w:rPr>
      <w:rFonts w:ascii="Arial" w:eastAsia="Times New Roman" w:hAnsi="Arial" w:cs="CG Times (W1)"/>
      <w:szCs w:val="20"/>
      <w:lang w:eastAsia="ar-SA"/>
    </w:rPr>
  </w:style>
  <w:style w:type="paragraph" w:customStyle="1" w:styleId="ti5">
    <w:name w:val="ti5"/>
    <w:basedOn w:val="Normal"/>
    <w:rsid w:val="002F3FB3"/>
    <w:pPr>
      <w:tabs>
        <w:tab w:val="left" w:pos="2495"/>
      </w:tabs>
      <w:suppressAutoHyphens/>
      <w:spacing w:after="0"/>
      <w:ind w:left="2495" w:hanging="227"/>
    </w:pPr>
    <w:rPr>
      <w:rFonts w:ascii="Arial" w:eastAsia="Times New Roman" w:hAnsi="Arial" w:cs="CG Times (W1)"/>
      <w:szCs w:val="20"/>
      <w:lang w:eastAsia="ar-SA"/>
    </w:rPr>
  </w:style>
  <w:style w:type="paragraph" w:customStyle="1" w:styleId="xl25">
    <w:name w:val="xl25"/>
    <w:basedOn w:val="Normal"/>
    <w:rsid w:val="002F3FB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/>
      <w:ind w:left="0"/>
      <w:jc w:val="left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xl26">
    <w:name w:val="xl26"/>
    <w:basedOn w:val="Normal"/>
    <w:rsid w:val="002F3FB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/>
      <w:ind w:left="0"/>
      <w:jc w:val="left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xl27">
    <w:name w:val="xl27"/>
    <w:basedOn w:val="Normal"/>
    <w:rsid w:val="002F3FB3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/>
      <w:ind w:left="0"/>
      <w:jc w:val="left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xl28">
    <w:name w:val="xl28"/>
    <w:basedOn w:val="Normal"/>
    <w:rsid w:val="002F3FB3"/>
    <w:pPr>
      <w:suppressAutoHyphens/>
      <w:spacing w:before="100" w:after="100"/>
      <w:ind w:left="0"/>
      <w:jc w:val="left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xl29">
    <w:name w:val="xl29"/>
    <w:basedOn w:val="Normal"/>
    <w:rsid w:val="002F3FB3"/>
    <w:pPr>
      <w:pBdr>
        <w:left w:val="single" w:sz="4" w:space="0" w:color="000000"/>
        <w:right w:val="single" w:sz="4" w:space="0" w:color="000000"/>
      </w:pBdr>
      <w:shd w:val="clear" w:color="auto" w:fill="FFFF00"/>
      <w:suppressAutoHyphens/>
      <w:spacing w:before="100" w:after="100"/>
      <w:ind w:left="0"/>
      <w:jc w:val="left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xl30">
    <w:name w:val="xl30"/>
    <w:basedOn w:val="Normal"/>
    <w:rsid w:val="002F3FB3"/>
    <w:pPr>
      <w:pBdr>
        <w:left w:val="single" w:sz="4" w:space="0" w:color="000000"/>
        <w:right w:val="single" w:sz="4" w:space="0" w:color="000000"/>
      </w:pBdr>
      <w:suppressAutoHyphens/>
      <w:spacing w:before="100" w:after="100"/>
      <w:ind w:left="0"/>
      <w:jc w:val="center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xl31">
    <w:name w:val="xl31"/>
    <w:basedOn w:val="Normal"/>
    <w:rsid w:val="002F3FB3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/>
      <w:ind w:left="0"/>
      <w:jc w:val="left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P2">
    <w:name w:val="P2"/>
    <w:basedOn w:val="Normal"/>
    <w:rsid w:val="002F3FB3"/>
    <w:pPr>
      <w:suppressAutoHyphens/>
      <w:spacing w:after="0"/>
      <w:ind w:left="567"/>
    </w:pPr>
    <w:rPr>
      <w:rFonts w:ascii="Arial" w:eastAsia="Times New Roman" w:hAnsi="Arial" w:cs="CG Times (W1)"/>
      <w:szCs w:val="20"/>
      <w:lang w:eastAsia="ar-SA"/>
    </w:rPr>
  </w:style>
  <w:style w:type="paragraph" w:customStyle="1" w:styleId="Corpsdetexte31">
    <w:name w:val="Corps de texte 31"/>
    <w:basedOn w:val="Normal"/>
    <w:rsid w:val="002F3FB3"/>
    <w:pPr>
      <w:tabs>
        <w:tab w:val="left" w:pos="1722"/>
      </w:tabs>
      <w:suppressAutoHyphens/>
      <w:spacing w:after="0"/>
      <w:ind w:left="0"/>
      <w:jc w:val="center"/>
    </w:pPr>
    <w:rPr>
      <w:rFonts w:ascii="Arial" w:eastAsia="Times New Roman" w:hAnsi="Arial" w:cs="CG Times (W1)"/>
      <w:sz w:val="48"/>
      <w:szCs w:val="20"/>
      <w:lang w:eastAsia="ar-SA"/>
    </w:rPr>
  </w:style>
  <w:style w:type="paragraph" w:styleId="Notedebasdepage">
    <w:name w:val="footnote text"/>
    <w:basedOn w:val="Normal"/>
    <w:link w:val="NotedebasdepageCar"/>
    <w:rsid w:val="002F3FB3"/>
    <w:pPr>
      <w:suppressAutoHyphens/>
      <w:spacing w:before="40" w:after="40"/>
      <w:ind w:left="170" w:right="851" w:hanging="170"/>
    </w:pPr>
    <w:rPr>
      <w:rFonts w:ascii="Times New Roman" w:eastAsia="Times New Roman" w:hAnsi="Times New Roman" w:cs="CG Times (W1)"/>
      <w:sz w:val="16"/>
      <w:szCs w:val="20"/>
      <w:lang w:eastAsia="ar-SA"/>
    </w:rPr>
  </w:style>
  <w:style w:type="character" w:customStyle="1" w:styleId="NotedebasdepageCar">
    <w:name w:val="Note de bas de page Car"/>
    <w:basedOn w:val="Policepardfaut"/>
    <w:link w:val="Notedebasdepage"/>
    <w:rsid w:val="002F3FB3"/>
    <w:rPr>
      <w:rFonts w:ascii="Times New Roman" w:eastAsia="Times New Roman" w:hAnsi="Times New Roman" w:cs="CG Times (W1)"/>
      <w:sz w:val="16"/>
      <w:szCs w:val="20"/>
      <w:lang w:eastAsia="ar-SA"/>
    </w:rPr>
  </w:style>
  <w:style w:type="paragraph" w:customStyle="1" w:styleId="Contenudetableau">
    <w:name w:val="Contenu de tableau"/>
    <w:basedOn w:val="Normal"/>
    <w:rsid w:val="002F3FB3"/>
    <w:pPr>
      <w:suppressLineNumbers/>
      <w:suppressAutoHyphens/>
      <w:spacing w:after="0"/>
      <w:ind w:left="0"/>
    </w:pPr>
    <w:rPr>
      <w:rFonts w:ascii="Arial" w:eastAsia="Times New Roman" w:hAnsi="Arial" w:cs="CG Times (W1)"/>
      <w:szCs w:val="20"/>
      <w:lang w:eastAsia="ar-SA"/>
    </w:rPr>
  </w:style>
  <w:style w:type="paragraph" w:customStyle="1" w:styleId="Titredetableau">
    <w:name w:val="Titre de tableau"/>
    <w:basedOn w:val="Contenudetableau"/>
    <w:rsid w:val="002F3FB3"/>
    <w:pPr>
      <w:jc w:val="center"/>
    </w:pPr>
    <w:rPr>
      <w:b/>
      <w:bCs/>
    </w:rPr>
  </w:style>
  <w:style w:type="paragraph" w:customStyle="1" w:styleId="Tabledesmatiresniveau10">
    <w:name w:val="Table des matières niveau 10"/>
    <w:basedOn w:val="Index"/>
    <w:rsid w:val="002F3FB3"/>
    <w:pPr>
      <w:tabs>
        <w:tab w:val="right" w:leader="dot" w:pos="7091"/>
      </w:tabs>
      <w:ind w:left="2547"/>
    </w:pPr>
  </w:style>
  <w:style w:type="character" w:customStyle="1" w:styleId="Titre2Car0">
    <w:name w:val="Titre2 Car"/>
    <w:basedOn w:val="Titre2Car"/>
    <w:link w:val="Titre20"/>
    <w:rsid w:val="00192629"/>
    <w:rPr>
      <w:rFonts w:ascii="Arial" w:eastAsia="Arial Unicode MS" w:hAnsi="Arial" w:cs="Mangal"/>
      <w:b w:val="0"/>
      <w:caps w:val="0"/>
      <w:color w:val="FFFFFF" w:themeColor="background1"/>
      <w:sz w:val="28"/>
      <w:szCs w:val="28"/>
      <w:shd w:val="clear" w:color="auto" w:fill="A6A6A6" w:themeFill="background1" w:themeFillShade="A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4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5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85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3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46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9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84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10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6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47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52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57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2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4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2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3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57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1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8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47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3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66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5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contact@sintec.fr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Relationship Id="rId22" Type="http://schemas.openxmlformats.org/officeDocument/2006/relationships/footer" Target="footer5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_rels/theme1.xml.rels><?xml version="1.0" encoding="UTF-8" standalone="yes"?>
<Relationships xmlns="http://schemas.openxmlformats.org/package/2006/relationships"><Relationship Id="rId2" Type="http://schemas.openxmlformats.org/officeDocument/2006/relationships/image" Target="../media/image8.jpeg"/><Relationship Id="rId1" Type="http://schemas.openxmlformats.org/officeDocument/2006/relationships/image" Target="../media/image7.jpeg"/></Relationships>
</file>

<file path=word/theme/theme1.xml><?xml version="1.0" encoding="utf-8"?>
<a:theme xmlns:a="http://schemas.openxmlformats.org/drawingml/2006/main" name="Grand événement">
  <a:themeElements>
    <a:clrScheme name="Grand événement">
      <a:dk1>
        <a:sysClr val="windowText" lastClr="000000"/>
      </a:dk1>
      <a:lt1>
        <a:sysClr val="window" lastClr="FFFFFF"/>
      </a:lt1>
      <a:dk2>
        <a:srgbClr val="424242"/>
      </a:dk2>
      <a:lt2>
        <a:srgbClr val="C8C8C8"/>
      </a:lt2>
      <a:accent1>
        <a:srgbClr val="B80E0F"/>
      </a:accent1>
      <a:accent2>
        <a:srgbClr val="A6987D"/>
      </a:accent2>
      <a:accent3>
        <a:srgbClr val="7F9A71"/>
      </a:accent3>
      <a:accent4>
        <a:srgbClr val="64969F"/>
      </a:accent4>
      <a:accent5>
        <a:srgbClr val="9B75B2"/>
      </a:accent5>
      <a:accent6>
        <a:srgbClr val="80737A"/>
      </a:accent6>
      <a:hlink>
        <a:srgbClr val="F21213"/>
      </a:hlink>
      <a:folHlink>
        <a:srgbClr val="B6A394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Grand événement">
      <a:fillStyleLst>
        <a:solidFill>
          <a:schemeClr val="phClr"/>
        </a:solidFill>
        <a:solidFill>
          <a:schemeClr val="phClr">
            <a:tint val="69000"/>
            <a:satMod val="105000"/>
            <a:lumMod val="110000"/>
          </a:schemeClr>
        </a:solidFill>
        <a:blipFill>
          <a:blip xmlns:r="http://schemas.openxmlformats.org/officeDocument/2006/relationships" r:embed="rId1">
            <a:duotone>
              <a:schemeClr val="phClr">
                <a:shade val="88000"/>
                <a:lumMod val="88000"/>
              </a:schemeClr>
              <a:schemeClr val="phClr"/>
            </a:duotone>
          </a:blip>
          <a:tile tx="0" ty="0" sx="100000" sy="100000" flip="none" algn="tl"/>
        </a:blipFill>
      </a:fillStyleLst>
      <a:lnStyleLst>
        <a:ln w="9525" cap="flat" cmpd="sng" algn="ctr">
          <a:solidFill>
            <a:schemeClr val="phClr">
              <a:shade val="60000"/>
            </a:schemeClr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25400" dist="12700" dir="5400000" rotWithShape="0">
              <a:srgbClr val="000000">
                <a:alpha val="6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0"/>
        </a:gradFill>
        <a:blipFill>
          <a:blip xmlns:r="http://schemas.openxmlformats.org/officeDocument/2006/relationships" r:embed="rId2">
            <a:duotone>
              <a:schemeClr val="phClr">
                <a:shade val="48000"/>
                <a:satMod val="110000"/>
                <a:lumMod val="40000"/>
              </a:schemeClr>
              <a:schemeClr val="phClr">
                <a:tint val="90000"/>
                <a:lumMod val="106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Main Event" id="{AC372BB4-D83D-411E-B849-B641926BA760}" vid="{F1EFBDE3-1A95-4E3D-81AD-1F53D65BEA01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4B1111-294C-4172-A5B0-426C5FDAB5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13</Pages>
  <Words>566</Words>
  <Characters>3117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BOUGARET</dc:creator>
  <cp:keywords/>
  <dc:description/>
  <cp:lastModifiedBy>Franck Imbault</cp:lastModifiedBy>
  <cp:revision>8</cp:revision>
  <cp:lastPrinted>2025-09-11T09:57:00Z</cp:lastPrinted>
  <dcterms:created xsi:type="dcterms:W3CDTF">2020-11-09T17:46:00Z</dcterms:created>
  <dcterms:modified xsi:type="dcterms:W3CDTF">2025-09-11T09:57:00Z</dcterms:modified>
</cp:coreProperties>
</file>